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8D4" w:rsidRDefault="007C38D4" w:rsidP="007C38D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:rsidR="007C38D4" w:rsidRDefault="007C38D4" w:rsidP="007C38D4">
      <w:pPr>
        <w:pStyle w:val="4"/>
        <w:numPr>
          <w:ilvl w:val="0"/>
          <w:numId w:val="0"/>
        </w:numPr>
      </w:pPr>
      <w:r>
        <w:t>Целевые индикаторы и  показатели  Программы</w:t>
      </w:r>
    </w:p>
    <w:tbl>
      <w:tblPr>
        <w:tblW w:w="16200" w:type="dxa"/>
        <w:tblInd w:w="-862" w:type="dxa"/>
        <w:tblLayout w:type="fixed"/>
        <w:tblLook w:val="0000" w:firstRow="0" w:lastRow="0" w:firstColumn="0" w:lastColumn="0" w:noHBand="0" w:noVBand="0"/>
      </w:tblPr>
      <w:tblGrid>
        <w:gridCol w:w="666"/>
        <w:gridCol w:w="6520"/>
        <w:gridCol w:w="1134"/>
        <w:gridCol w:w="851"/>
        <w:gridCol w:w="708"/>
        <w:gridCol w:w="709"/>
        <w:gridCol w:w="709"/>
        <w:gridCol w:w="709"/>
        <w:gridCol w:w="708"/>
        <w:gridCol w:w="709"/>
        <w:gridCol w:w="709"/>
        <w:gridCol w:w="2068"/>
      </w:tblGrid>
      <w:tr w:rsidR="007C38D4" w:rsidTr="005D0C10">
        <w:trPr>
          <w:cantSplit/>
          <w:trHeight w:val="231"/>
        </w:trPr>
        <w:tc>
          <w:tcPr>
            <w:tcW w:w="666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652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Един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и</w:t>
            </w:r>
            <w:proofErr w:type="gramEnd"/>
            <w:r>
              <w:rPr>
                <w:b/>
              </w:rPr>
              <w:t>змер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2013 (базовый)</w:t>
            </w:r>
          </w:p>
        </w:tc>
        <w:tc>
          <w:tcPr>
            <w:tcW w:w="4961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Прогноз по годам реализации Программы</w:t>
            </w:r>
          </w:p>
        </w:tc>
        <w:tc>
          <w:tcPr>
            <w:tcW w:w="2068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53" w:right="-108"/>
              <w:jc w:val="center"/>
              <w:rPr>
                <w:b/>
              </w:rPr>
            </w:pPr>
            <w:r>
              <w:rPr>
                <w:b/>
              </w:rPr>
              <w:t>Отношение 2020 г. к 2013 г.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2068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</w:p>
        </w:tc>
      </w:tr>
      <w:tr w:rsidR="007C38D4" w:rsidTr="005D0C10">
        <w:trPr>
          <w:trHeight w:val="222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466" w:type="dxa"/>
            <w:gridSpan w:val="10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917C21" w:rsidRDefault="007C38D4" w:rsidP="005D0C10">
            <w:pPr>
              <w:pStyle w:val="9"/>
              <w:snapToGrid w:val="0"/>
            </w:pPr>
            <w:r w:rsidRPr="00917C21">
              <w:t xml:space="preserve">Демографические показатели в </w:t>
            </w:r>
            <w:proofErr w:type="spellStart"/>
            <w:r w:rsidRPr="00917C21">
              <w:rPr>
                <w:color w:val="000000"/>
              </w:rPr>
              <w:t>Ельниковском</w:t>
            </w:r>
            <w:proofErr w:type="spellEnd"/>
            <w:r w:rsidRPr="00917C21">
              <w:rPr>
                <w:color w:val="000000"/>
              </w:rPr>
              <w:t xml:space="preserve"> м</w:t>
            </w:r>
            <w:r w:rsidRPr="00917C21">
              <w:t>униципальном районе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b/>
              </w:rPr>
            </w:pPr>
          </w:p>
        </w:tc>
      </w:tr>
      <w:tr w:rsidR="007C38D4" w:rsidRPr="00C62C79" w:rsidTr="005D0C10">
        <w:trPr>
          <w:trHeight w:val="221"/>
        </w:trPr>
        <w:tc>
          <w:tcPr>
            <w:tcW w:w="666" w:type="dxa"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</w:pPr>
            <w:r>
              <w:t>1.1</w:t>
            </w: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Численность сельского населения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тыс. чел.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right="113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11,19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10,99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10,79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10,69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10,59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10,49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10,39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10,29</w:t>
            </w: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91,9</w:t>
            </w:r>
          </w:p>
        </w:tc>
      </w:tr>
      <w:tr w:rsidR="007C38D4" w:rsidRPr="00C62C79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</w:pPr>
            <w:r>
              <w:t>1.2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Численность сельского населения в трудоспособном возрасте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тыс. 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6,708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89,4</w:t>
            </w:r>
          </w:p>
        </w:tc>
      </w:tr>
      <w:tr w:rsidR="007C38D4" w:rsidRPr="00C62C79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</w:pPr>
            <w:r>
              <w:t>1.3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Коэффициент рождаемости сельского населения (число родившихся на 100 сельских жителей)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0,65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0,75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0,92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153</w:t>
            </w:r>
          </w:p>
        </w:tc>
      </w:tr>
      <w:tr w:rsidR="007C38D4" w:rsidRPr="00C62C79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</w:pPr>
            <w:r>
              <w:t>1.4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Коэффициент смертности сельского населения (число умерших на 100 сельских жителей)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1,45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1,84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1,85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0,97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66,8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917C21" w:rsidRDefault="007C38D4" w:rsidP="005D0C10">
            <w:pPr>
              <w:snapToGrid w:val="0"/>
              <w:jc w:val="center"/>
              <w:rPr>
                <w:b/>
              </w:rPr>
            </w:pPr>
            <w:r w:rsidRPr="00917C21">
              <w:rPr>
                <w:b/>
              </w:rPr>
              <w:t>Создание комфортных условий жизнедеятельности в</w:t>
            </w:r>
            <w:r w:rsidRPr="00917C21">
              <w:rPr>
                <w:color w:val="000000"/>
              </w:rPr>
              <w:t xml:space="preserve"> </w:t>
            </w:r>
            <w:proofErr w:type="spellStart"/>
            <w:r w:rsidRPr="00917C21">
              <w:rPr>
                <w:b/>
                <w:color w:val="000000"/>
              </w:rPr>
              <w:t>Ельниковском</w:t>
            </w:r>
            <w:proofErr w:type="spellEnd"/>
            <w:r w:rsidRPr="00917C21">
              <w:rPr>
                <w:b/>
              </w:rPr>
              <w:t xml:space="preserve"> муниципальном районе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2.1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Улучшение жилищных условий в сельских поселениях Муниципального района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2.1.1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Количество сельских семей, признанных нуждающимися в улучшении жилищных условий  (на конец года) – 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150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210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300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в том числе молодых семей и молодых специалистов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98</w:t>
            </w: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350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2.1.2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A07B8C" w:rsidRDefault="007C38D4" w:rsidP="005D0C10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Ввод (приобретение) жилья для граждан, проживающих в сельских поселениях - 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A07B8C" w:rsidRDefault="007C38D4" w:rsidP="005D0C10">
            <w:pPr>
              <w:snapToGrid w:val="0"/>
              <w:jc w:val="both"/>
              <w:rPr>
                <w:color w:val="FF0000"/>
              </w:rPr>
            </w:pPr>
            <w:proofErr w:type="spellStart"/>
            <w:r w:rsidRPr="00A07B8C">
              <w:rPr>
                <w:color w:val="FF0000"/>
              </w:rPr>
              <w:t>тыс.кв</w:t>
            </w:r>
            <w:proofErr w:type="gramStart"/>
            <w:r w:rsidRPr="00A07B8C">
              <w:rPr>
                <w:color w:val="FF0000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0.85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1,1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1,1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181,6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A07B8C" w:rsidRDefault="007C38D4" w:rsidP="005D0C10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в том числе для молодых семей и молодых специалистов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A07B8C" w:rsidRDefault="007C38D4" w:rsidP="005D0C10">
            <w:pPr>
              <w:snapToGrid w:val="0"/>
              <w:jc w:val="both"/>
              <w:rPr>
                <w:color w:val="FF0000"/>
              </w:rPr>
            </w:pPr>
            <w:proofErr w:type="spellStart"/>
            <w:r w:rsidRPr="00A07B8C">
              <w:rPr>
                <w:color w:val="FF0000"/>
              </w:rPr>
              <w:t>тыс.кв</w:t>
            </w:r>
            <w:proofErr w:type="gramStart"/>
            <w:r w:rsidRPr="00A07B8C">
              <w:rPr>
                <w:color w:val="FF0000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0,650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</w:t>
            </w:r>
            <w:r>
              <w:rPr>
                <w:color w:val="FF000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0,76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0,83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0,83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0,83</w:t>
            </w: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129</w:t>
            </w:r>
          </w:p>
        </w:tc>
      </w:tr>
      <w:tr w:rsidR="007C38D4" w:rsidTr="005D0C10">
        <w:trPr>
          <w:cantSplit/>
          <w:trHeight w:val="400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2.1.3</w:t>
            </w:r>
          </w:p>
          <w:p w:rsidR="007C38D4" w:rsidRDefault="007C38D4" w:rsidP="005D0C10">
            <w:pPr>
              <w:ind w:left="-154" w:right="-108"/>
              <w:jc w:val="center"/>
            </w:pPr>
          </w:p>
          <w:p w:rsidR="007C38D4" w:rsidRDefault="007C38D4" w:rsidP="005D0C10">
            <w:pPr>
              <w:ind w:left="-154" w:right="-108"/>
              <w:jc w:val="center"/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A07B8C" w:rsidRDefault="007C38D4" w:rsidP="005D0C10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Количество сельских семей, улучшивших жилищные условия - 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A07B8C" w:rsidRDefault="007C38D4" w:rsidP="005D0C10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15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100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A07B8C" w:rsidRDefault="007C38D4" w:rsidP="005D0C10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в том числе молодых семей и молодых специалистов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A07B8C" w:rsidRDefault="007C38D4" w:rsidP="005D0C10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12</w:t>
            </w: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133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2.2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917C21" w:rsidRDefault="007C38D4" w:rsidP="005D0C10">
            <w:pPr>
              <w:snapToGrid w:val="0"/>
              <w:jc w:val="center"/>
              <w:rPr>
                <w:b/>
              </w:rPr>
            </w:pPr>
            <w:r w:rsidRPr="00917C21">
              <w:rPr>
                <w:b/>
              </w:rPr>
              <w:t xml:space="preserve">Обеспеченность общеобразовательными учреждениями в сельских поселениях </w:t>
            </w:r>
            <w:r w:rsidRPr="00917C21">
              <w:rPr>
                <w:b/>
                <w:color w:val="000000"/>
              </w:rPr>
              <w:t>Ельниковского</w:t>
            </w:r>
            <w:r w:rsidRPr="00917C21">
              <w:rPr>
                <w:color w:val="000000"/>
              </w:rPr>
              <w:t xml:space="preserve"> м</w:t>
            </w:r>
            <w:r w:rsidRPr="00917C21">
              <w:rPr>
                <w:b/>
              </w:rPr>
              <w:t>униципального района</w:t>
            </w: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2.2.1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Численность учащихся в сельских общеобразовательных учреждениях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920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896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860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</w:t>
            </w: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2.2.2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Численность учащихся в первую смену в  сельских общеобразовательных учреждениях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920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896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860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</w:t>
            </w: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2.2..3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Численность учащихся в сельских общеобразовательных </w:t>
            </w:r>
            <w:r>
              <w:lastRenderedPageBreak/>
              <w:t>учреждениях, находящихся в ветхом и аварийном состоянии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lastRenderedPageBreak/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lastRenderedPageBreak/>
              <w:t>2.2.4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Ввод в действие  сельских общеобразовательных учреждений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мест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2.3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917C21" w:rsidRDefault="007C38D4" w:rsidP="005D0C10">
            <w:pPr>
              <w:pStyle w:val="9"/>
              <w:snapToGrid w:val="0"/>
            </w:pPr>
            <w:r w:rsidRPr="00917C21">
              <w:t>Обеспеченность учреждениями первичной медико-санитарной помощи в сельских поселениях</w:t>
            </w:r>
            <w:r w:rsidRPr="00917C21">
              <w:rPr>
                <w:color w:val="000000"/>
              </w:rPr>
              <w:t xml:space="preserve"> Ельниковского м</w:t>
            </w:r>
            <w:r w:rsidRPr="00917C21">
              <w:t>униципального района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2.3.1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Наличие </w:t>
            </w:r>
            <w:proofErr w:type="spellStart"/>
            <w:r>
              <w:t>ФАПов</w:t>
            </w:r>
            <w:proofErr w:type="spellEnd"/>
            <w:r>
              <w:t xml:space="preserve">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24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114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в том числе </w:t>
            </w:r>
            <w:proofErr w:type="gramStart"/>
            <w:r>
              <w:t>находящихся</w:t>
            </w:r>
            <w:proofErr w:type="gramEnd"/>
            <w:r>
              <w:t xml:space="preserve"> в ветхом и аварийном состоянии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</w:t>
            </w: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78,6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2.3.2</w:t>
            </w: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Наличие офисов врача общей практики в сельских поселениях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  <w:p w:rsidR="007C38D4" w:rsidRDefault="007C38D4" w:rsidP="005D0C10">
            <w:pPr>
              <w:jc w:val="both"/>
            </w:pP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в том числе </w:t>
            </w:r>
            <w:proofErr w:type="gramStart"/>
            <w:r>
              <w:t>находящихся</w:t>
            </w:r>
            <w:proofErr w:type="gramEnd"/>
            <w:r>
              <w:t xml:space="preserve"> в ветхом и аварийном состоянии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2.3.3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Ввод в действие </w:t>
            </w:r>
            <w:proofErr w:type="spellStart"/>
            <w:r>
              <w:t>ФАПов</w:t>
            </w:r>
            <w:proofErr w:type="spellEnd"/>
            <w:r>
              <w:t xml:space="preserve">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2.3.4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Ввод в действие офисов врача общей практики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2.3.5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Прирост сельского населения, обеспеченного </w:t>
            </w:r>
            <w:proofErr w:type="spellStart"/>
            <w:r>
              <w:t>ФАПами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56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2.3.6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Прирост сельского населения, обеспеченного офисами врача общей практики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2.4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917C21" w:rsidRDefault="007C38D4" w:rsidP="005D0C10">
            <w:pPr>
              <w:pStyle w:val="9"/>
              <w:snapToGrid w:val="0"/>
            </w:pPr>
            <w:r w:rsidRPr="00917C21">
              <w:t xml:space="preserve">Обеспеченность плоскостными спортивными сооружениями в сельских поселениях </w:t>
            </w:r>
            <w:r w:rsidRPr="00917C21">
              <w:rPr>
                <w:color w:val="000000"/>
              </w:rPr>
              <w:t>Ельниковского м</w:t>
            </w:r>
            <w:r w:rsidRPr="00917C21">
              <w:t>униципального района</w:t>
            </w:r>
          </w:p>
        </w:tc>
      </w:tr>
      <w:tr w:rsidR="007C38D4" w:rsidTr="005D0C10">
        <w:trPr>
          <w:cantSplit/>
          <w:trHeight w:val="260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2.4.1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Наличие плоскостных спортивных сооружений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108</w:t>
            </w:r>
          </w:p>
        </w:tc>
      </w:tr>
      <w:tr w:rsidR="007C38D4" w:rsidTr="005D0C10">
        <w:trPr>
          <w:cantSplit/>
          <w:trHeight w:val="280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8305,4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8305,4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8305,4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8305,4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15865,4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15865,4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15865,4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15865,4</w:t>
            </w: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191</w:t>
            </w:r>
          </w:p>
        </w:tc>
      </w:tr>
      <w:tr w:rsidR="007C38D4" w:rsidTr="005D0C10">
        <w:trPr>
          <w:cantSplit/>
          <w:trHeight w:val="400"/>
        </w:trPr>
        <w:tc>
          <w:tcPr>
            <w:tcW w:w="666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в том числе </w:t>
            </w:r>
            <w:proofErr w:type="gramStart"/>
            <w:r>
              <w:t>находящихся</w:t>
            </w:r>
            <w:proofErr w:type="gramEnd"/>
            <w:r>
              <w:t xml:space="preserve"> в ветхом и аварийном состоянии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cantSplit/>
          <w:trHeight w:val="400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cantSplit/>
          <w:trHeight w:val="280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2.4.2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Ввод в действие плоскостных спортивных сооружений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cantSplit/>
          <w:trHeight w:val="260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7560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cantSplit/>
          <w:trHeight w:val="410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2.4.3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Прирост сельского населения, обеспеченного плоскостными спортивными сооружениями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2.5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917C21" w:rsidRDefault="007C38D4" w:rsidP="005D0C10">
            <w:pPr>
              <w:pStyle w:val="9"/>
              <w:snapToGrid w:val="0"/>
            </w:pPr>
            <w:r w:rsidRPr="00917C21">
              <w:t>Обеспеченность учреждениями культурно-досугового типа сельских поселений</w:t>
            </w:r>
            <w:r w:rsidRPr="00917C21">
              <w:rPr>
                <w:color w:val="000000"/>
              </w:rPr>
              <w:t xml:space="preserve"> Ельниковского м</w:t>
            </w:r>
            <w:r w:rsidRPr="00917C21">
              <w:t>униципального района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2.5.1</w:t>
            </w:r>
          </w:p>
        </w:tc>
        <w:tc>
          <w:tcPr>
            <w:tcW w:w="652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Наличие учреждений культурно-досугового типа в сельских поселениях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1000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мест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100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в том числе  </w:t>
            </w:r>
            <w:proofErr w:type="gramStart"/>
            <w:r>
              <w:t>находящихся</w:t>
            </w:r>
            <w:proofErr w:type="gramEnd"/>
            <w:r>
              <w:t xml:space="preserve"> в ветхом и аварийном состоянии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</w:t>
            </w: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25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мест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1376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1126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906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806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536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266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116</w:t>
            </w: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2.5.2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Ввод в действие учреждений культурно-досугового типа в </w:t>
            </w:r>
            <w:r>
              <w:lastRenderedPageBreak/>
              <w:t xml:space="preserve">сельских поселениях  (реконструкция с увеличением мощности) </w:t>
            </w:r>
            <w:proofErr w:type="gramStart"/>
            <w:r>
              <w:t>до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lastRenderedPageBreak/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мест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250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220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270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270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150</w:t>
            </w:r>
          </w:p>
        </w:tc>
        <w:tc>
          <w:tcPr>
            <w:tcW w:w="206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cantSplit/>
          <w:trHeight w:val="582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lastRenderedPageBreak/>
              <w:t>2.5.3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Прирост сельского населения, обеспеченного учреждениями культурно-досугового типа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136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2.6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F20D45" w:rsidRDefault="007C38D4" w:rsidP="005D0C10">
            <w:pPr>
              <w:pStyle w:val="9"/>
              <w:snapToGrid w:val="0"/>
            </w:pPr>
            <w:r w:rsidRPr="00F20D45">
              <w:t>Газоснабжение сельских поселений Ельниковского муниципального района</w:t>
            </w: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2.6.1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A07B8C" w:rsidRDefault="007C38D4" w:rsidP="005D0C10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 xml:space="preserve">Ввод в действие распределительных газовых сетей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A07B8C" w:rsidRDefault="007C38D4" w:rsidP="005D0C10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км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A07B8C" w:rsidRDefault="007C38D4" w:rsidP="005D0C10">
            <w:pPr>
              <w:snapToGrid w:val="0"/>
              <w:jc w:val="both"/>
              <w:rPr>
                <w:color w:val="FF000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C62C79">
              <w:rPr>
                <w:b/>
                <w:color w:val="FF0000"/>
                <w:sz w:val="22"/>
                <w:szCs w:val="22"/>
              </w:rPr>
              <w:t>1,2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C62C79">
              <w:rPr>
                <w:b/>
                <w:color w:val="FF0000"/>
                <w:sz w:val="22"/>
                <w:szCs w:val="22"/>
              </w:rPr>
              <w:t>1,2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C62C79">
              <w:rPr>
                <w:b/>
                <w:color w:val="FF0000"/>
                <w:sz w:val="22"/>
                <w:szCs w:val="22"/>
              </w:rPr>
              <w:t>1,2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C62C79">
              <w:rPr>
                <w:b/>
                <w:color w:val="FF0000"/>
                <w:sz w:val="22"/>
                <w:szCs w:val="22"/>
              </w:rPr>
              <w:t>1,2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C62C79">
              <w:rPr>
                <w:b/>
                <w:color w:val="FF0000"/>
                <w:sz w:val="22"/>
                <w:szCs w:val="22"/>
              </w:rPr>
              <w:t>1,2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C62C79">
              <w:rPr>
                <w:b/>
                <w:color w:val="FF0000"/>
                <w:sz w:val="22"/>
                <w:szCs w:val="22"/>
              </w:rPr>
              <w:t>1,2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C62C79">
              <w:rPr>
                <w:b/>
                <w:color w:val="FF0000"/>
                <w:sz w:val="22"/>
                <w:szCs w:val="22"/>
              </w:rPr>
              <w:t>1,2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2.6.2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Уровень износа объектов газоснабжения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28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36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</w:t>
            </w: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2.6.3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Уровень газификации жилищного фонда сельских поселений муниципального района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85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85,5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86,6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88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103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2.7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F20D45" w:rsidRDefault="007C38D4" w:rsidP="005D0C10">
            <w:pPr>
              <w:pStyle w:val="9"/>
              <w:snapToGrid w:val="0"/>
            </w:pPr>
            <w:r w:rsidRPr="00F20D45">
              <w:t>Водоснабжение в сельских поселениях</w:t>
            </w:r>
            <w:r w:rsidRPr="00F20D45">
              <w:rPr>
                <w:color w:val="000000"/>
              </w:rPr>
              <w:t xml:space="preserve"> Ельниковского м</w:t>
            </w:r>
            <w:r w:rsidRPr="00F20D45">
              <w:t>униципального района</w:t>
            </w: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2.7.1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Строительство локальных водопроводов в сельских поселениях муниципального района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км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6,365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5,83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5,83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6,2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2.7.2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Уровень износа объектов водоснабжения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84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120</w:t>
            </w: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2.7.3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 xml:space="preserve">Уровень обеспечения населения питьевой водой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93,5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94,5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95,5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97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104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pStyle w:val="9"/>
              <w:snapToGrid w:val="0"/>
            </w:pPr>
            <w:r>
              <w:t>Реализация проектов комплексного обустройства площадок под компактную жилищную застройку</w:t>
            </w: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3.1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Количество населенных пунктов, в которых реализованы проекты комплексного обустройства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08" w:right="-168"/>
            </w:pPr>
            <w:r>
              <w:t xml:space="preserve">  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3.2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  <w:r>
              <w:t>Объем жилищной застройки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08" w:right="-168"/>
            </w:pPr>
            <w:r>
              <w:t xml:space="preserve">  тыс. </w:t>
            </w:r>
          </w:p>
          <w:p w:rsidR="007C38D4" w:rsidRDefault="007C38D4" w:rsidP="005D0C10">
            <w:pPr>
              <w:ind w:left="-108" w:right="-168"/>
            </w:pPr>
            <w:r>
              <w:t xml:space="preserve"> 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984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984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</w:pPr>
            <w:r w:rsidRPr="00C62C79">
              <w:t xml:space="preserve">Реализация проектов местных инициатив граждан, проживающих в сельских поселениях </w:t>
            </w:r>
            <w:r w:rsidRPr="00C62C79">
              <w:rPr>
                <w:color w:val="000000"/>
              </w:rPr>
              <w:t>Ельниковского м</w:t>
            </w:r>
            <w:r w:rsidRPr="00C62C79">
              <w:t>униципального района</w:t>
            </w: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4.1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right="-108"/>
            </w:pPr>
            <w:r>
              <w:t>Количество реализованных проектов местных инициатив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08" w:right="-108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pStyle w:val="9"/>
              <w:snapToGrid w:val="0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sz w:val="22"/>
                <w:szCs w:val="22"/>
              </w:rPr>
            </w:pPr>
          </w:p>
        </w:tc>
      </w:tr>
      <w:tr w:rsidR="007C38D4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4.2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right="-108"/>
            </w:pPr>
            <w:r>
              <w:t>Число жителей, принявших участие в реализации проектов местных инициатив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08" w:right="-108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pStyle w:val="9"/>
              <w:snapToGrid w:val="0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5468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572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226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295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</w:p>
        </w:tc>
      </w:tr>
      <w:tr w:rsidR="007C38D4" w:rsidRPr="00F20D45" w:rsidTr="005D0C10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F20D45" w:rsidRDefault="007C38D4" w:rsidP="005D0C10">
            <w:pPr>
              <w:pStyle w:val="9"/>
              <w:snapToGrid w:val="0"/>
              <w:rPr>
                <w:i/>
              </w:rPr>
            </w:pPr>
            <w:r w:rsidRPr="00C62C79">
              <w:t xml:space="preserve">Проведение мероприятий по поощрению и популяризации достижений в развитии сельских территорий </w:t>
            </w:r>
            <w:r w:rsidRPr="00C62C79">
              <w:rPr>
                <w:color w:val="000000"/>
              </w:rPr>
              <w:t>Ельниковского м</w:t>
            </w:r>
            <w:r w:rsidRPr="00C62C79">
              <w:t>униципального района</w:t>
            </w: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5.1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right="-108"/>
            </w:pPr>
            <w: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08" w:right="-108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F20D45" w:rsidRDefault="007C38D4" w:rsidP="005D0C10">
            <w:pPr>
              <w:snapToGrid w:val="0"/>
              <w:jc w:val="both"/>
              <w:rPr>
                <w:i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A93D9E" w:rsidRDefault="007C38D4" w:rsidP="005D0C10">
            <w:pPr>
              <w:snapToGrid w:val="0"/>
              <w:jc w:val="both"/>
            </w:pPr>
            <w:r w:rsidRPr="00A93D9E"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A93D9E" w:rsidRDefault="007C38D4" w:rsidP="005D0C10">
            <w:pPr>
              <w:snapToGrid w:val="0"/>
              <w:jc w:val="both"/>
            </w:pPr>
            <w:r w:rsidRPr="00A93D9E"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F20D45" w:rsidRDefault="007C38D4" w:rsidP="005D0C10">
            <w:pPr>
              <w:snapToGrid w:val="0"/>
              <w:jc w:val="both"/>
              <w:rPr>
                <w:i/>
              </w:rPr>
            </w:pP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F20D45" w:rsidRDefault="007C38D4" w:rsidP="005D0C10">
            <w:pPr>
              <w:snapToGrid w:val="0"/>
              <w:jc w:val="both"/>
              <w:rPr>
                <w:i/>
              </w:rPr>
            </w:pP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3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center"/>
              <w:rPr>
                <w:b/>
              </w:rPr>
            </w:pPr>
            <w:r w:rsidRPr="00C62C79">
              <w:rPr>
                <w:b/>
              </w:rPr>
              <w:t xml:space="preserve">Создание рабочих мест в сельских поселениях </w:t>
            </w:r>
            <w:r w:rsidRPr="00C62C79">
              <w:rPr>
                <w:b/>
                <w:color w:val="000000"/>
              </w:rPr>
              <w:t>Ельниковского м</w:t>
            </w:r>
            <w:r w:rsidRPr="00C62C79">
              <w:rPr>
                <w:b/>
              </w:rPr>
              <w:t>униципального района</w:t>
            </w:r>
          </w:p>
        </w:tc>
      </w:tr>
      <w:tr w:rsidR="007C38D4" w:rsidTr="005D0C10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54" w:right="-108"/>
              <w:jc w:val="center"/>
            </w:pPr>
            <w:r>
              <w:t>6.1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right="-108"/>
            </w:pPr>
            <w:r>
              <w:t>Количество созданных рабочих мест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ind w:left="-108" w:right="-108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5D0C10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5D0C10">
            <w:pPr>
              <w:snapToGrid w:val="0"/>
              <w:jc w:val="both"/>
            </w:pPr>
          </w:p>
        </w:tc>
      </w:tr>
    </w:tbl>
    <w:p w:rsidR="007C38D4" w:rsidRDefault="007C38D4" w:rsidP="007C38D4">
      <w:pPr>
        <w:sectPr w:rsidR="007C38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27" w:right="1077" w:bottom="1440" w:left="1134" w:header="851" w:footer="720" w:gutter="0"/>
          <w:cols w:space="720"/>
          <w:docGrid w:linePitch="360"/>
        </w:sectPr>
      </w:pPr>
    </w:p>
    <w:p w:rsidR="007C38D4" w:rsidRPr="007C38D4" w:rsidRDefault="007C38D4" w:rsidP="007C38D4">
      <w:pPr>
        <w:ind w:firstLine="840"/>
        <w:jc w:val="right"/>
        <w:rPr>
          <w:sz w:val="28"/>
          <w:szCs w:val="28"/>
        </w:rPr>
      </w:pPr>
      <w:r w:rsidRPr="007C38D4">
        <w:rPr>
          <w:sz w:val="28"/>
          <w:szCs w:val="28"/>
        </w:rPr>
        <w:lastRenderedPageBreak/>
        <w:t>Таблица 11</w:t>
      </w:r>
    </w:p>
    <w:p w:rsidR="007C38D4" w:rsidRPr="007C38D4" w:rsidRDefault="007C38D4" w:rsidP="007C38D4">
      <w:pPr>
        <w:ind w:firstLine="840"/>
        <w:jc w:val="center"/>
        <w:rPr>
          <w:b/>
          <w:sz w:val="28"/>
        </w:rPr>
      </w:pPr>
    </w:p>
    <w:p w:rsidR="007C38D4" w:rsidRPr="007C38D4" w:rsidRDefault="007C38D4" w:rsidP="007C38D4">
      <w:pPr>
        <w:ind w:firstLine="840"/>
        <w:jc w:val="center"/>
        <w:rPr>
          <w:b/>
          <w:sz w:val="28"/>
        </w:rPr>
      </w:pPr>
      <w:r w:rsidRPr="007C38D4">
        <w:rPr>
          <w:b/>
          <w:sz w:val="28"/>
        </w:rPr>
        <w:t xml:space="preserve">Реализация мероприятий по обеспечению жильем граждан, проживающих в сельских поселениях  Ельниковского муниципального района, в том числе молодых семей и молодых специалистов </w:t>
      </w:r>
    </w:p>
    <w:tbl>
      <w:tblPr>
        <w:tblW w:w="1522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7098"/>
        <w:gridCol w:w="960"/>
        <w:gridCol w:w="784"/>
        <w:gridCol w:w="744"/>
        <w:gridCol w:w="720"/>
        <w:gridCol w:w="720"/>
        <w:gridCol w:w="720"/>
        <w:gridCol w:w="720"/>
        <w:gridCol w:w="720"/>
        <w:gridCol w:w="1325"/>
      </w:tblGrid>
      <w:tr w:rsidR="007C38D4" w:rsidRPr="007C38D4" w:rsidTr="005D0C10">
        <w:trPr>
          <w:cantSplit/>
          <w:trHeight w:val="236"/>
        </w:trPr>
        <w:tc>
          <w:tcPr>
            <w:tcW w:w="71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 xml:space="preserve">№ </w:t>
            </w:r>
          </w:p>
          <w:p w:rsidR="007C38D4" w:rsidRPr="007C38D4" w:rsidRDefault="007C38D4" w:rsidP="007C38D4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7C38D4">
              <w:rPr>
                <w:b/>
                <w:sz w:val="20"/>
              </w:rPr>
              <w:t>п</w:t>
            </w:r>
            <w:proofErr w:type="gramEnd"/>
            <w:r w:rsidRPr="007C38D4">
              <w:rPr>
                <w:b/>
                <w:sz w:val="20"/>
              </w:rPr>
              <w:t>/п</w:t>
            </w:r>
          </w:p>
        </w:tc>
        <w:tc>
          <w:tcPr>
            <w:tcW w:w="7098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Показатели</w:t>
            </w:r>
          </w:p>
        </w:tc>
        <w:tc>
          <w:tcPr>
            <w:tcW w:w="96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Един.</w:t>
            </w:r>
          </w:p>
          <w:p w:rsidR="007C38D4" w:rsidRPr="007C38D4" w:rsidRDefault="007C38D4" w:rsidP="007C38D4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7C38D4">
              <w:rPr>
                <w:b/>
                <w:sz w:val="20"/>
              </w:rPr>
              <w:t>измер</w:t>
            </w:r>
            <w:proofErr w:type="spellEnd"/>
            <w:r w:rsidRPr="007C38D4"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Всего</w:t>
            </w:r>
          </w:p>
        </w:tc>
        <w:tc>
          <w:tcPr>
            <w:tcW w:w="5669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7C38D4" w:rsidRPr="007C38D4" w:rsidTr="005D0C10">
        <w:trPr>
          <w:cantSplit/>
          <w:trHeight w:val="236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6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2019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2020</w:t>
            </w:r>
          </w:p>
        </w:tc>
      </w:tr>
      <w:tr w:rsidR="007C38D4" w:rsidRPr="007C38D4" w:rsidTr="005D0C10">
        <w:trPr>
          <w:trHeight w:val="236"/>
        </w:trPr>
        <w:tc>
          <w:tcPr>
            <w:tcW w:w="71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11</w:t>
            </w:r>
          </w:p>
        </w:tc>
      </w:tr>
      <w:tr w:rsidR="007C38D4" w:rsidRPr="007C38D4" w:rsidTr="005D0C10">
        <w:trPr>
          <w:cantSplit/>
          <w:trHeight w:val="41"/>
        </w:trPr>
        <w:tc>
          <w:tcPr>
            <w:tcW w:w="71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</w:t>
            </w:r>
          </w:p>
        </w:tc>
        <w:tc>
          <w:tcPr>
            <w:tcW w:w="70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 xml:space="preserve">Строительство (приобретение) жилья  для жителей сельских поселений Муниципального района –  </w:t>
            </w:r>
            <w:proofErr w:type="gramStart"/>
            <w:r w:rsidRPr="007C38D4">
              <w:rPr>
                <w:b/>
                <w:sz w:val="20"/>
              </w:rPr>
              <w:t>всего</w:t>
            </w:r>
            <w:proofErr w:type="gramEnd"/>
            <w:r w:rsidRPr="007C38D4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128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17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17</w:t>
            </w:r>
          </w:p>
        </w:tc>
      </w:tr>
      <w:tr w:rsidR="007C38D4" w:rsidRPr="007C38D4" w:rsidTr="005D0C10">
        <w:trPr>
          <w:cantSplit/>
          <w:trHeight w:val="195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7C38D4">
              <w:rPr>
                <w:b/>
                <w:sz w:val="20"/>
              </w:rPr>
              <w:t>кв</w:t>
            </w:r>
            <w:proofErr w:type="gramStart"/>
            <w:r w:rsidRPr="007C38D4">
              <w:rPr>
                <w:b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8616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1632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1637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1292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1164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1164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1164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1164</w:t>
            </w:r>
          </w:p>
        </w:tc>
      </w:tr>
      <w:tr w:rsidR="007C38D4" w:rsidRPr="007C38D4" w:rsidTr="005D0C10">
        <w:trPr>
          <w:cantSplit/>
          <w:trHeight w:val="104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222,1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42.1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45,4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38,6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b/>
                <w:sz w:val="20"/>
              </w:rPr>
              <w:t>30,0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b/>
                <w:sz w:val="20"/>
              </w:rPr>
              <w:t>30,0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b/>
                <w:sz w:val="20"/>
              </w:rPr>
              <w:t>30,0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b/>
                <w:sz w:val="20"/>
              </w:rPr>
              <w:t>30,0</w:t>
            </w:r>
          </w:p>
        </w:tc>
      </w:tr>
      <w:tr w:rsidR="007C38D4" w:rsidRPr="007C38D4" w:rsidTr="005D0C10">
        <w:trPr>
          <w:cantSplit/>
          <w:trHeight w:val="18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7C38D4">
              <w:rPr>
                <w:b/>
                <w:sz w:val="20"/>
              </w:rPr>
              <w:t>Ельниковское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93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19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</w:t>
            </w:r>
          </w:p>
        </w:tc>
      </w:tr>
      <w:tr w:rsidR="007C38D4" w:rsidRPr="007C38D4" w:rsidTr="005D0C10">
        <w:trPr>
          <w:cantSplit/>
          <w:trHeight w:val="95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6492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1308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1511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1220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864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864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1.2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7C38D4">
              <w:rPr>
                <w:b/>
                <w:sz w:val="20"/>
              </w:rPr>
              <w:t>Акчеевское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Большемордовско-Пошатское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Новоусадское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1.5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Мордовско-Маскинское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1.6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Новодевиченское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1.7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Надеждинское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1.8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Новоникольское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1.9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Большеуркатское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1.10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Новоямское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/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sz w:val="20"/>
              </w:rPr>
              <w:t>2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720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1.11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Мордовско-Коринское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1.12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Стародевиченское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14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840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126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72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Старотештелимское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Каньгушанское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9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564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204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</w:tr>
      <w:tr w:rsidR="007C38D4" w:rsidRPr="007C38D4" w:rsidTr="005D0C10">
        <w:trPr>
          <w:cantSplit/>
          <w:trHeight w:val="204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lastRenderedPageBreak/>
              <w:t>2.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Из строки 1- строительство (приобретение) жилых помещений в сельских поселениях Муниципального района для обеспечения жильем молодых семей  и  молодых специалисто</w:t>
            </w:r>
            <w:proofErr w:type="gramStart"/>
            <w:r w:rsidRPr="007C38D4">
              <w:rPr>
                <w:b/>
                <w:sz w:val="20"/>
              </w:rPr>
              <w:t>в–</w:t>
            </w:r>
            <w:proofErr w:type="gramEnd"/>
            <w:r w:rsidRPr="007C38D4">
              <w:rPr>
                <w:b/>
                <w:sz w:val="20"/>
              </w:rPr>
              <w:t xml:space="preserve"> всего</w:t>
            </w:r>
            <w:r w:rsidRPr="007C38D4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13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13</w:t>
            </w:r>
          </w:p>
        </w:tc>
      </w:tr>
      <w:tr w:rsidR="007C38D4" w:rsidRPr="007C38D4" w:rsidTr="005D0C10">
        <w:trPr>
          <w:cantSplit/>
          <w:trHeight w:val="195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7C38D4">
              <w:rPr>
                <w:b/>
                <w:sz w:val="20"/>
              </w:rPr>
              <w:t>кв</w:t>
            </w:r>
            <w:proofErr w:type="gramStart"/>
            <w:r w:rsidRPr="007C38D4">
              <w:rPr>
                <w:b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5460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1146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896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815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840</w:t>
            </w:r>
          </w:p>
        </w:tc>
      </w:tr>
      <w:tr w:rsidR="007C38D4" w:rsidRPr="007C38D4" w:rsidTr="005D0C10">
        <w:trPr>
          <w:cantSplit/>
          <w:trHeight w:val="15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140,1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21,3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31,8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26,8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19,7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19,7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21,6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21,6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Ельниковское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9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9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3960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648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1146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896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528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528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600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600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2.2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Акчеевское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Большемордовско-Пошатское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Новоусадское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2.5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Мордовско-Маскинское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2.6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Новодевиченское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2.7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Надеждинское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2.8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Новоникольское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2.9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Большеуркатское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2.10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Новоямское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360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2.11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Мордовско-Коринское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2.12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Стародевиченское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12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720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Старотештелимское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Каньгушанское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7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</w:tr>
      <w:tr w:rsidR="007C38D4" w:rsidRPr="007C38D4" w:rsidTr="007C38D4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420</w:t>
            </w:r>
          </w:p>
        </w:tc>
        <w:tc>
          <w:tcPr>
            <w:tcW w:w="744" w:type="dxa"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</w:tr>
      <w:tr w:rsidR="007C38D4" w:rsidRPr="007C38D4" w:rsidTr="005D0C10">
        <w:trPr>
          <w:cantSplit/>
          <w:trHeight w:val="220"/>
        </w:trPr>
        <w:tc>
          <w:tcPr>
            <w:tcW w:w="710" w:type="dxa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</w:tbl>
    <w:p w:rsidR="007C38D4" w:rsidRPr="007C38D4" w:rsidRDefault="007C38D4" w:rsidP="007C38D4">
      <w:pPr>
        <w:ind w:firstLine="840"/>
        <w:jc w:val="both"/>
      </w:pPr>
    </w:p>
    <w:p w:rsidR="007C38D4" w:rsidRPr="007C38D4" w:rsidRDefault="007C38D4" w:rsidP="007C38D4">
      <w:pPr>
        <w:ind w:firstLine="840"/>
        <w:jc w:val="center"/>
        <w:rPr>
          <w:b/>
          <w:sz w:val="28"/>
        </w:rPr>
      </w:pPr>
    </w:p>
    <w:p w:rsidR="00FF00AB" w:rsidRPr="00FF00AB" w:rsidRDefault="00FF00AB" w:rsidP="00FF00AB">
      <w:pPr>
        <w:ind w:firstLine="840"/>
        <w:jc w:val="right"/>
      </w:pPr>
      <w:r w:rsidRPr="00FF00AB">
        <w:lastRenderedPageBreak/>
        <w:t>Таблица 17</w:t>
      </w:r>
    </w:p>
    <w:p w:rsidR="00FF00AB" w:rsidRPr="00FF00AB" w:rsidRDefault="00FF00AB" w:rsidP="00FF00AB">
      <w:pPr>
        <w:ind w:firstLine="840"/>
        <w:jc w:val="center"/>
        <w:rPr>
          <w:b/>
          <w:sz w:val="28"/>
        </w:rPr>
      </w:pPr>
      <w:r w:rsidRPr="00FF00AB">
        <w:rPr>
          <w:b/>
          <w:sz w:val="28"/>
        </w:rPr>
        <w:t xml:space="preserve">Объемы и источники финансирования мероприятий Программы </w:t>
      </w:r>
    </w:p>
    <w:p w:rsidR="00FF00AB" w:rsidRPr="00FF00AB" w:rsidRDefault="00FF00AB" w:rsidP="00FF00AB">
      <w:pPr>
        <w:ind w:firstLine="840"/>
        <w:jc w:val="center"/>
        <w:rPr>
          <w:b/>
          <w:sz w:val="28"/>
        </w:rPr>
      </w:pPr>
      <w:r w:rsidRPr="00FF00AB">
        <w:rPr>
          <w:b/>
          <w:sz w:val="28"/>
        </w:rPr>
        <w:t>в 2014-2020 годах</w:t>
      </w:r>
    </w:p>
    <w:p w:rsidR="00FF00AB" w:rsidRPr="00FF00AB" w:rsidRDefault="00FF00AB" w:rsidP="00FF00AB">
      <w:pPr>
        <w:ind w:firstLine="840"/>
        <w:jc w:val="right"/>
        <w:rPr>
          <w:sz w:val="20"/>
        </w:rPr>
      </w:pPr>
    </w:p>
    <w:tbl>
      <w:tblPr>
        <w:tblW w:w="154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3240"/>
        <w:gridCol w:w="1087"/>
        <w:gridCol w:w="851"/>
        <w:gridCol w:w="992"/>
        <w:gridCol w:w="992"/>
        <w:gridCol w:w="851"/>
        <w:gridCol w:w="850"/>
        <w:gridCol w:w="851"/>
        <w:gridCol w:w="1461"/>
      </w:tblGrid>
      <w:tr w:rsidR="00FF00AB" w:rsidRPr="00FF00AB" w:rsidTr="001029B5">
        <w:trPr>
          <w:cantSplit/>
          <w:trHeight w:val="255"/>
        </w:trPr>
        <w:tc>
          <w:tcPr>
            <w:tcW w:w="72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 xml:space="preserve"> № </w:t>
            </w:r>
          </w:p>
          <w:p w:rsidR="00FF00AB" w:rsidRPr="00FF00AB" w:rsidRDefault="00FF00AB" w:rsidP="00FF00AB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FF00AB">
              <w:rPr>
                <w:b/>
                <w:sz w:val="20"/>
              </w:rPr>
              <w:t>п</w:t>
            </w:r>
            <w:proofErr w:type="gramEnd"/>
            <w:r w:rsidRPr="00FF00AB">
              <w:rPr>
                <w:b/>
                <w:sz w:val="20"/>
              </w:rPr>
              <w:t>/п</w:t>
            </w:r>
          </w:p>
        </w:tc>
        <w:tc>
          <w:tcPr>
            <w:tcW w:w="360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 xml:space="preserve">Наименование мероприятия </w:t>
            </w:r>
          </w:p>
          <w:p w:rsidR="00FF00AB" w:rsidRPr="00FF00AB" w:rsidRDefault="00FF00AB" w:rsidP="00FF00AB">
            <w:pPr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Программы</w:t>
            </w:r>
          </w:p>
        </w:tc>
        <w:tc>
          <w:tcPr>
            <w:tcW w:w="11175" w:type="dxa"/>
            <w:gridSpan w:val="9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Объемы и источники финансирования</w:t>
            </w:r>
          </w:p>
        </w:tc>
      </w:tr>
      <w:tr w:rsidR="00FF00AB" w:rsidRPr="00FF00AB" w:rsidTr="001029B5">
        <w:trPr>
          <w:cantSplit/>
          <w:trHeight w:val="180"/>
        </w:trPr>
        <w:tc>
          <w:tcPr>
            <w:tcW w:w="720" w:type="dxa"/>
            <w:vMerge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32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Источник финансирования</w:t>
            </w:r>
          </w:p>
        </w:tc>
        <w:tc>
          <w:tcPr>
            <w:tcW w:w="7935" w:type="dxa"/>
            <w:gridSpan w:val="8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Объемы финансирования (млн. руб.)</w:t>
            </w:r>
          </w:p>
        </w:tc>
      </w:tr>
      <w:tr w:rsidR="00FF00AB" w:rsidRPr="00FF00AB" w:rsidTr="001029B5">
        <w:trPr>
          <w:cantSplit/>
          <w:trHeight w:val="23"/>
        </w:trPr>
        <w:tc>
          <w:tcPr>
            <w:tcW w:w="720" w:type="dxa"/>
            <w:vMerge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32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1087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Всего</w:t>
            </w:r>
          </w:p>
        </w:tc>
        <w:tc>
          <w:tcPr>
            <w:tcW w:w="6848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 xml:space="preserve">В </w:t>
            </w:r>
            <w:proofErr w:type="spellStart"/>
            <w:r w:rsidRPr="00FF00AB">
              <w:rPr>
                <w:b/>
                <w:sz w:val="20"/>
              </w:rPr>
              <w:t>т.ч</w:t>
            </w:r>
            <w:proofErr w:type="spellEnd"/>
            <w:r w:rsidRPr="00FF00AB">
              <w:rPr>
                <w:b/>
                <w:sz w:val="20"/>
              </w:rPr>
              <w:t>. по годам реализации Программы</w:t>
            </w:r>
          </w:p>
        </w:tc>
      </w:tr>
      <w:tr w:rsidR="00FF00AB" w:rsidRPr="00FF00AB" w:rsidTr="001029B5">
        <w:trPr>
          <w:cantSplit/>
          <w:trHeight w:val="236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32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087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2019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2020</w:t>
            </w:r>
          </w:p>
        </w:tc>
      </w:tr>
      <w:tr w:rsidR="00FF00AB" w:rsidRPr="00FF00AB" w:rsidTr="001029B5">
        <w:trPr>
          <w:trHeight w:val="236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10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11</w:t>
            </w:r>
          </w:p>
        </w:tc>
      </w:tr>
      <w:tr w:rsidR="00FF00AB" w:rsidRPr="00FF00AB" w:rsidTr="001029B5">
        <w:trPr>
          <w:cantSplit/>
          <w:trHeight w:val="144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1.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 xml:space="preserve">Строительство (приобретение) жилья для граждан, проживающих в сельских поселениях Ельниковского муниципального района,– </w:t>
            </w:r>
            <w:proofErr w:type="gramStart"/>
            <w:r w:rsidRPr="00FF00AB">
              <w:rPr>
                <w:b/>
                <w:sz w:val="20"/>
              </w:rPr>
              <w:t>всего</w:t>
            </w:r>
            <w:proofErr w:type="gramEnd"/>
            <w:r w:rsidRPr="00FF00AB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246,07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42.1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45,4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38,57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b/>
                <w:sz w:val="20"/>
              </w:rPr>
              <w:t>30,0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b/>
                <w:sz w:val="20"/>
              </w:rPr>
              <w:t>30,0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b/>
                <w:sz w:val="20"/>
              </w:rPr>
              <w:t>30,0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b/>
                <w:sz w:val="20"/>
              </w:rPr>
              <w:t>30,0</w:t>
            </w:r>
          </w:p>
        </w:tc>
      </w:tr>
      <w:tr w:rsidR="00FF00AB" w:rsidRPr="00FF00AB" w:rsidTr="001029B5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118,56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21,9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18,48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14,47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14,47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14,47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14,47</w:t>
            </w:r>
          </w:p>
        </w:tc>
      </w:tr>
      <w:tr w:rsidR="00FF00AB" w:rsidRPr="00FF00AB" w:rsidTr="001029B5">
        <w:trPr>
          <w:cantSplit/>
          <w:trHeight w:val="221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50,92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6,23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6,23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6,23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6,23</w:t>
            </w:r>
          </w:p>
        </w:tc>
      </w:tr>
      <w:tr w:rsidR="00FF00AB" w:rsidRPr="00FF00AB" w:rsidTr="001029B5">
        <w:trPr>
          <w:cantSplit/>
          <w:trHeight w:val="7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2,59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</w:tr>
      <w:tr w:rsidR="00FF00AB" w:rsidRPr="00FF00AB" w:rsidTr="001029B5">
        <w:trPr>
          <w:cantSplit/>
          <w:trHeight w:val="18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74,0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13,6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11,8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9,0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Ельниковское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201,27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33,7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41,9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36,47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22,3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22,3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22,3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22,3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78,48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11,2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20,2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17,48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7,4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7,4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7,4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7,4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60,26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7,46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8,0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8,0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8,0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8,0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1,87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0,37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60,66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10,1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11,16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6,7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6,7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6,7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6,7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1.2</w:t>
            </w: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1.3</w:t>
            </w: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Стародевиченское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21,1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2,1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1,00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6,66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0,72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0,44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0,02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0,03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0,03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0,64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18,6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3,1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3,1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3,1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3,1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1,0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1,0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1,0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5,82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0,97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0,97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Каньгушанское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14,30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5,14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0,54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4,25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0,45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2.</w:t>
            </w:r>
          </w:p>
          <w:p w:rsidR="00FF00AB" w:rsidRPr="00FF00AB" w:rsidRDefault="00FF00AB" w:rsidP="00FF00AB">
            <w:pPr>
              <w:ind w:right="-108"/>
              <w:jc w:val="center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jc w:val="center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jc w:val="center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jc w:val="center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jc w:val="center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Из строки 1-строительство (приобретение) жилья  в сельских поселениях Ельниковского муниципального района для молодых семей и молодых специалисто</w:t>
            </w:r>
            <w:proofErr w:type="gramStart"/>
            <w:r w:rsidRPr="00FF00AB">
              <w:rPr>
                <w:b/>
                <w:sz w:val="20"/>
              </w:rPr>
              <w:t>в–</w:t>
            </w:r>
            <w:proofErr w:type="gramEnd"/>
            <w:r w:rsidRPr="00FF00AB">
              <w:rPr>
                <w:b/>
                <w:sz w:val="20"/>
              </w:rPr>
              <w:t xml:space="preserve"> всего</w:t>
            </w:r>
            <w:r w:rsidRPr="00FF00AB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162,5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21,3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31,8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26,8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19,7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19,7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21,6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21,6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62,3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15,4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7,1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49,59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7,64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5,63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7,08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7,08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7,78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7,78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0,25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6,42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6,47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6,47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2.1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Ельниковское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162,5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16,7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31,8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26,8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13,6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13,6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15,5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15,5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62,3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15,4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5,1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49,59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5,63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5,6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4,6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2.2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Стародевиченское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18,5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6,58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2.3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1,5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1,5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1,5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3,24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0,54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0,01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0,01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0,45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0,45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0,45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2.4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Каньгушанское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3,78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</w:rPr>
              <w:t>0,54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/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0,45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  <w:r w:rsidRPr="00FF00AB">
              <w:rPr>
                <w:b/>
                <w:sz w:val="18"/>
              </w:rPr>
              <w:t xml:space="preserve">Строительство общеобразовательных учреждений – </w:t>
            </w:r>
            <w:proofErr w:type="gramStart"/>
            <w:r w:rsidRPr="00FF00AB">
              <w:rPr>
                <w:b/>
                <w:sz w:val="18"/>
              </w:rPr>
              <w:t>всего</w:t>
            </w:r>
            <w:proofErr w:type="gramEnd"/>
            <w:r w:rsidRPr="00FF00AB">
              <w:rPr>
                <w:b/>
                <w:sz w:val="18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4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  <w:r w:rsidRPr="00FF00AB">
              <w:rPr>
                <w:b/>
                <w:sz w:val="18"/>
              </w:rPr>
              <w:t>Строительство фельдшерско-акушерских пунктов и офисов врача общей практик</w:t>
            </w:r>
            <w:proofErr w:type="gramStart"/>
            <w:r w:rsidRPr="00FF00AB">
              <w:rPr>
                <w:b/>
                <w:sz w:val="18"/>
              </w:rPr>
              <w:t>и–</w:t>
            </w:r>
            <w:proofErr w:type="gramEnd"/>
            <w:r w:rsidRPr="00FF00AB">
              <w:rPr>
                <w:b/>
                <w:sz w:val="18"/>
              </w:rPr>
              <w:t xml:space="preserve"> всего,</w:t>
            </w:r>
          </w:p>
          <w:p w:rsidR="00FF00AB" w:rsidRPr="00FF00AB" w:rsidRDefault="00FF00AB" w:rsidP="00FF00AB">
            <w:pPr>
              <w:ind w:right="-108"/>
              <w:rPr>
                <w:b/>
                <w:sz w:val="18"/>
              </w:rPr>
            </w:pPr>
            <w:r w:rsidRPr="00FF00AB">
              <w:rPr>
                <w:b/>
                <w:sz w:val="18"/>
              </w:rPr>
              <w:t xml:space="preserve"> 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17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  <w:proofErr w:type="spellStart"/>
            <w:r w:rsidRPr="00FF00AB">
              <w:rPr>
                <w:b/>
                <w:sz w:val="18"/>
              </w:rPr>
              <w:t>Стародевиченское</w:t>
            </w:r>
            <w:proofErr w:type="spellEnd"/>
            <w:r w:rsidRPr="00FF00AB">
              <w:rPr>
                <w:b/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  <w:proofErr w:type="spellStart"/>
            <w:r w:rsidRPr="00FF00AB">
              <w:rPr>
                <w:b/>
                <w:sz w:val="18"/>
              </w:rPr>
              <w:t>Большемордовско-Пошатское</w:t>
            </w:r>
            <w:proofErr w:type="spellEnd"/>
            <w:r w:rsidRPr="00FF00AB">
              <w:rPr>
                <w:b/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  <w:proofErr w:type="spellStart"/>
            <w:r w:rsidRPr="00FF00AB">
              <w:rPr>
                <w:b/>
                <w:sz w:val="18"/>
              </w:rPr>
              <w:t>Каньгушанское</w:t>
            </w:r>
            <w:proofErr w:type="spellEnd"/>
            <w:r w:rsidRPr="00FF00AB">
              <w:rPr>
                <w:b/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5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18"/>
              </w:rPr>
            </w:pPr>
            <w:r w:rsidRPr="00FF00AB">
              <w:rPr>
                <w:b/>
                <w:sz w:val="18"/>
              </w:rPr>
              <w:t>Реконструкция учреждений культурно-досугового типа</w:t>
            </w:r>
            <w:proofErr w:type="gramStart"/>
            <w:r w:rsidRPr="00FF00AB">
              <w:rPr>
                <w:b/>
                <w:sz w:val="18"/>
              </w:rPr>
              <w:t>х–</w:t>
            </w:r>
            <w:proofErr w:type="gramEnd"/>
            <w:r w:rsidRPr="00FF00AB">
              <w:rPr>
                <w:b/>
                <w:sz w:val="18"/>
              </w:rPr>
              <w:t xml:space="preserve"> всего</w:t>
            </w:r>
            <w:r w:rsidRPr="00FF00AB">
              <w:rPr>
                <w:b/>
                <w:sz w:val="18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10,0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10,5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10,5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28,4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5,0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5,0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13,2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2,3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2,3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0,03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0,03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18,3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2,89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3,09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3,17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3,17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5.1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Акчеевское</w:t>
            </w:r>
            <w:proofErr w:type="spellEnd"/>
            <w:r w:rsidRPr="00FF00AB">
              <w:rPr>
                <w:sz w:val="20"/>
              </w:rPr>
              <w:t xml:space="preserve"> сельское поселение 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2,89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18"/>
              </w:rPr>
            </w:pPr>
            <w:proofErr w:type="spellStart"/>
            <w:r w:rsidRPr="00FF00AB">
              <w:rPr>
                <w:sz w:val="18"/>
              </w:rPr>
              <w:t>Большеуркатское</w:t>
            </w:r>
            <w:proofErr w:type="spellEnd"/>
            <w:r w:rsidRPr="00FF00AB">
              <w:rPr>
                <w:sz w:val="18"/>
              </w:rPr>
              <w:t xml:space="preserve"> сельское поселение</w:t>
            </w:r>
          </w:p>
          <w:p w:rsidR="00FF00AB" w:rsidRPr="00FF00AB" w:rsidRDefault="00FF00AB" w:rsidP="00FF00AB">
            <w:pPr>
              <w:snapToGrid w:val="0"/>
              <w:ind w:right="-108"/>
              <w:rPr>
                <w:sz w:val="18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FF00AB">
              <w:rPr>
                <w:sz w:val="18"/>
              </w:rPr>
              <w:t>Стародевиченское</w:t>
            </w:r>
            <w:proofErr w:type="spellEnd"/>
            <w:r w:rsidRPr="00FF00AB">
              <w:rPr>
                <w:sz w:val="18"/>
              </w:rPr>
              <w:t xml:space="preserve"> сельское поселение</w:t>
            </w:r>
          </w:p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sz w:val="18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10,0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10,0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3,09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FF00AB">
              <w:rPr>
                <w:sz w:val="18"/>
              </w:rPr>
              <w:t>Большемордовско-Пошатское</w:t>
            </w:r>
            <w:proofErr w:type="spellEnd"/>
            <w:r w:rsidRPr="00FF00AB">
              <w:rPr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10,0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10,0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FF00AB">
              <w:rPr>
                <w:sz w:val="18"/>
              </w:rPr>
              <w:t>Каньгушанское</w:t>
            </w:r>
            <w:proofErr w:type="spellEnd"/>
            <w:r w:rsidRPr="00FF00AB">
              <w:rPr>
                <w:sz w:val="18"/>
              </w:rPr>
              <w:t xml:space="preserve"> сельское поселение</w:t>
            </w:r>
          </w:p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sz w:val="18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10,5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10,5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5,0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5,0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2,3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2,3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0,03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3,17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3,17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FF00AB">
              <w:rPr>
                <w:sz w:val="18"/>
              </w:rPr>
              <w:t>Мордовско-Маскинское</w:t>
            </w:r>
            <w:proofErr w:type="spellEnd"/>
            <w:r w:rsidRPr="00FF00AB">
              <w:rPr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10,5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10,5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5,0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5,0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2,3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2,3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0,03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3,17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i/>
                <w:sz w:val="20"/>
              </w:rPr>
            </w:pPr>
            <w:r w:rsidRPr="00FF00AB">
              <w:rPr>
                <w:i/>
                <w:sz w:val="20"/>
              </w:rPr>
              <w:t>3,17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6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b/>
                <w:sz w:val="18"/>
              </w:rPr>
            </w:pPr>
            <w:r w:rsidRPr="00FF00AB">
              <w:rPr>
                <w:b/>
                <w:sz w:val="18"/>
              </w:rPr>
              <w:t>Строительство плоскостных спортивных сооружени</w:t>
            </w:r>
            <w:proofErr w:type="gramStart"/>
            <w:r w:rsidRPr="00FF00AB">
              <w:rPr>
                <w:b/>
                <w:sz w:val="18"/>
              </w:rPr>
              <w:t>й–</w:t>
            </w:r>
            <w:proofErr w:type="gramEnd"/>
            <w:r w:rsidRPr="00FF00AB">
              <w:rPr>
                <w:b/>
                <w:sz w:val="18"/>
              </w:rPr>
              <w:t xml:space="preserve"> всего</w:t>
            </w:r>
            <w:r w:rsidRPr="00FF00AB">
              <w:rPr>
                <w:b/>
                <w:sz w:val="18"/>
              </w:rPr>
              <w:br/>
              <w:t>в том числе по населенным пунктам:</w:t>
            </w:r>
          </w:p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25,0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7,38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3,69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3,69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6,1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Стародевиченское</w:t>
            </w:r>
            <w:proofErr w:type="spellEnd"/>
            <w:r w:rsidRPr="00FF00AB">
              <w:rPr>
                <w:sz w:val="20"/>
              </w:rPr>
              <w:t xml:space="preserve"> сельское поселение 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25,0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7</w:t>
            </w: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lastRenderedPageBreak/>
              <w:t>Строительство распределительных сетей газопровода - всего,</w:t>
            </w:r>
          </w:p>
          <w:p w:rsidR="00FF00AB" w:rsidRPr="00FF00AB" w:rsidRDefault="00FF00AB" w:rsidP="00FF00AB">
            <w:pPr>
              <w:widowControl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 xml:space="preserve">в том числе в разрезе сельских </w:t>
            </w:r>
            <w:r w:rsidRPr="00FF00AB">
              <w:rPr>
                <w:b/>
                <w:sz w:val="20"/>
              </w:rPr>
              <w:lastRenderedPageBreak/>
              <w:t xml:space="preserve">поселений: </w:t>
            </w:r>
            <w:proofErr w:type="spellStart"/>
            <w:r w:rsidRPr="00FF00AB">
              <w:rPr>
                <w:b/>
                <w:sz w:val="20"/>
              </w:rPr>
              <w:t>Ельниковское</w:t>
            </w:r>
            <w:proofErr w:type="spellEnd"/>
          </w:p>
          <w:p w:rsidR="00FF00AB" w:rsidRPr="00FF00AB" w:rsidRDefault="00FF00AB" w:rsidP="00FF00AB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lastRenderedPageBreak/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9,6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1,6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1,6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1,6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1,6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0,76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0,76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0,76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0,76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0,76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0,76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2,16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0,36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0,05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2,58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0,43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Строительство локальных сетей водоснабжения – всего, в том числе в разрезе сельских поселений:</w:t>
            </w:r>
          </w:p>
          <w:p w:rsidR="00FF00AB" w:rsidRPr="00FF00AB" w:rsidRDefault="00FF00AB" w:rsidP="00FF00AB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88,437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4,035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11,329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15,143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16,243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11,943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29,744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49,525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2,260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6,344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8,48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9,096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6,688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16,657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21,223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0,968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2,719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3,634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3,898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2,866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7,138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17,689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0,807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2,266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3,029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3,249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2,389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5,949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8,1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Ельниковское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10,8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1,8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3,6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0,6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0,6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0,6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0,6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0,6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4,2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0,7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  <w:lang w:val="en-US"/>
              </w:rPr>
              <w:t>0,7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  <w:lang w:val="en-US"/>
              </w:rPr>
              <w:t>0,7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  <w:lang w:val="en-US"/>
              </w:rPr>
              <w:t>0,7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  <w:lang w:val="en-US"/>
              </w:rPr>
              <w:t>0,7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  <w:lang w:val="en-US"/>
              </w:rPr>
              <w:t>0,7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r w:rsidRPr="00FF00AB">
              <w:rPr>
                <w:sz w:val="20"/>
                <w:lang w:val="en-US"/>
              </w:rPr>
              <w:t>0,7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8,2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Новоникольское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5,193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0,262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2,755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0,333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2,908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0,147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0,186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0,063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0,080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1,039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0,052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0,551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0,067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8.3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Стародевиченское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20,530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1,123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2,246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1,131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5,343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5,343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5,344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11,497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0,629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1,258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0,633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2,992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2,992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2,992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4,927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0,270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0,539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0,271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1,283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1,283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1,283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4,106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0,224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0,449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0,226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1,068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1,068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1,069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lastRenderedPageBreak/>
              <w:t>8.4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Большеуркатское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4,057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0,850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2,128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1,079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2,272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0,476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1,192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0,604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0,204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0,511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0,259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0,811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0,170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0,425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0,216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8.5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Старотештелимское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1,88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1,88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2,04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2,04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8.6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Мордовско-Маскинское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4,0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1,34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1,34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1,46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8.7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Акчеевское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1,44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1,44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52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8.8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Надеждинское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4,8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1,43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ind w:right="-108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8.9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Мордовско-Коринское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4,2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1,41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1,41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1,52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1,52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8.10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Большемордовско-Пошатское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2,69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2,69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2,91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2,91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8.11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  <w:proofErr w:type="spellStart"/>
            <w:r w:rsidRPr="00FF00AB">
              <w:rPr>
                <w:sz w:val="20"/>
                <w:lang w:val="en-US"/>
              </w:rPr>
              <w:t>Новоусадское</w:t>
            </w:r>
            <w:proofErr w:type="spellEnd"/>
            <w:r w:rsidRPr="00FF00AB">
              <w:rPr>
                <w:sz w:val="20"/>
                <w:lang w:val="en-US"/>
              </w:rPr>
              <w:t xml:space="preserve"> </w:t>
            </w:r>
            <w:proofErr w:type="spellStart"/>
            <w:r w:rsidRPr="00FF00AB">
              <w:rPr>
                <w:sz w:val="20"/>
                <w:lang w:val="en-US"/>
              </w:rPr>
              <w:t>сельское</w:t>
            </w:r>
            <w:proofErr w:type="spellEnd"/>
            <w:r w:rsidRPr="00FF00AB">
              <w:rPr>
                <w:sz w:val="20"/>
                <w:lang w:val="en-US"/>
              </w:rPr>
              <w:t xml:space="preserve"> </w:t>
            </w:r>
            <w:proofErr w:type="spellStart"/>
            <w:r w:rsidRPr="00FF00AB">
              <w:rPr>
                <w:sz w:val="20"/>
                <w:lang w:val="en-US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4,8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4,8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1,61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1,75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1,44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1,44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8.12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  <w:proofErr w:type="spellStart"/>
            <w:r w:rsidRPr="00FF00AB">
              <w:rPr>
                <w:sz w:val="20"/>
                <w:lang w:val="en-US"/>
              </w:rPr>
              <w:t>Новодевиченское</w:t>
            </w:r>
            <w:proofErr w:type="spellEnd"/>
            <w:r w:rsidRPr="00FF00AB">
              <w:rPr>
                <w:sz w:val="20"/>
                <w:lang w:val="en-US"/>
              </w:rPr>
              <w:t xml:space="preserve"> </w:t>
            </w:r>
            <w:proofErr w:type="spellStart"/>
            <w:r w:rsidRPr="00FF00AB">
              <w:rPr>
                <w:sz w:val="20"/>
                <w:lang w:val="en-US"/>
              </w:rPr>
              <w:t>сельское</w:t>
            </w:r>
            <w:proofErr w:type="spellEnd"/>
            <w:r w:rsidRPr="00FF00AB">
              <w:rPr>
                <w:sz w:val="20"/>
                <w:lang w:val="en-US"/>
              </w:rPr>
              <w:t xml:space="preserve"> </w:t>
            </w:r>
            <w:proofErr w:type="spellStart"/>
            <w:r w:rsidRPr="00FF00AB">
              <w:rPr>
                <w:sz w:val="20"/>
                <w:lang w:val="en-US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4,2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4,2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1,41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1,41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1,52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1,52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1,27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8.13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  <w:proofErr w:type="spellStart"/>
            <w:r w:rsidRPr="00FF00AB">
              <w:rPr>
                <w:sz w:val="20"/>
                <w:lang w:val="en-US"/>
              </w:rPr>
              <w:t>Новоямское</w:t>
            </w:r>
            <w:proofErr w:type="spellEnd"/>
            <w:r w:rsidRPr="00FF00AB">
              <w:rPr>
                <w:sz w:val="20"/>
                <w:lang w:val="en-US"/>
              </w:rPr>
              <w:t xml:space="preserve"> </w:t>
            </w:r>
            <w:proofErr w:type="spellStart"/>
            <w:r w:rsidRPr="00FF00AB">
              <w:rPr>
                <w:sz w:val="20"/>
                <w:lang w:val="en-US"/>
              </w:rPr>
              <w:t>сельское</w:t>
            </w:r>
            <w:proofErr w:type="spellEnd"/>
            <w:r w:rsidRPr="00FF00AB">
              <w:rPr>
                <w:sz w:val="20"/>
                <w:lang w:val="en-US"/>
              </w:rPr>
              <w:t xml:space="preserve"> </w:t>
            </w:r>
            <w:proofErr w:type="spellStart"/>
            <w:r w:rsidRPr="00FF00AB">
              <w:rPr>
                <w:sz w:val="20"/>
                <w:lang w:val="en-US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5,6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5,6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1,88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1,88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2,04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2,04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1,68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1,68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9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Реализация проектов комплексного  обустройства площадок под компактную жилищную застройку  – всего, в том числе в разрезе сельских поселений:</w:t>
            </w: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  <w:lang w:val="en-US"/>
              </w:rPr>
              <w:t>179,76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114,2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65,56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85,56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54,36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40,26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25,56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14,7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  <w:lang w:val="en-US"/>
              </w:rPr>
              <w:t>0</w:t>
            </w:r>
            <w:r w:rsidRPr="00FF00AB">
              <w:rPr>
                <w:sz w:val="20"/>
              </w:rPr>
              <w:t>,65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53,29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33,93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19,36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9.1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Ельниковское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161,2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114,2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47,0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76,76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54,36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22,4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36,06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25,56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36,61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47,83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33,93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13,9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9.2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Стародевиченское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18,56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18,56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Реализации проектов местных инициатив граждан, проживающих на территории сельских поселений Ельниковского муниципального район</w:t>
            </w:r>
            <w:proofErr w:type="gramStart"/>
            <w:r w:rsidRPr="00FF00AB">
              <w:rPr>
                <w:b/>
                <w:sz w:val="20"/>
              </w:rPr>
              <w:t>а-</w:t>
            </w:r>
            <w:proofErr w:type="gramEnd"/>
            <w:r w:rsidRPr="00FF00AB">
              <w:rPr>
                <w:b/>
                <w:sz w:val="20"/>
              </w:rPr>
              <w:t xml:space="preserve"> всего, в том числе в разрезе сельских поселений:</w:t>
            </w: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16,52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2,0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9,912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2,112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6,608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1,408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0,8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10.1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FF00AB">
              <w:rPr>
                <w:b/>
                <w:sz w:val="20"/>
              </w:rPr>
              <w:t>Стародевиченское</w:t>
            </w:r>
            <w:proofErr w:type="spellEnd"/>
            <w:r w:rsidRPr="00FF00AB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3,52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3,52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2,112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1,408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1,408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10.2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FF00AB">
              <w:rPr>
                <w:b/>
                <w:sz w:val="20"/>
              </w:rPr>
              <w:t>Ельниковское</w:t>
            </w:r>
            <w:proofErr w:type="spellEnd"/>
            <w:r w:rsidRPr="00FF00AB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10.3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10.4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FF00AB">
              <w:rPr>
                <w:b/>
                <w:sz w:val="20"/>
              </w:rPr>
              <w:t>Новодевиченское</w:t>
            </w:r>
            <w:proofErr w:type="spellEnd"/>
            <w:r w:rsidRPr="00FF00AB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10.5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FF00AB">
              <w:rPr>
                <w:b/>
                <w:sz w:val="20"/>
              </w:rPr>
              <w:t>Каньгушанское</w:t>
            </w:r>
            <w:proofErr w:type="spellEnd"/>
            <w:r w:rsidRPr="00FF00AB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10.6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FF00AB">
              <w:rPr>
                <w:b/>
                <w:sz w:val="20"/>
              </w:rPr>
              <w:t>Мордовско-Коринское</w:t>
            </w:r>
            <w:proofErr w:type="spellEnd"/>
            <w:r w:rsidRPr="00FF00AB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10.7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FF00AB">
              <w:rPr>
                <w:b/>
                <w:sz w:val="20"/>
              </w:rPr>
              <w:t>Надеждинское</w:t>
            </w:r>
            <w:proofErr w:type="spellEnd"/>
            <w:r w:rsidRPr="00FF00AB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10.8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FF00AB">
              <w:rPr>
                <w:b/>
                <w:sz w:val="20"/>
              </w:rPr>
              <w:t>Большемордовско-Пошатское</w:t>
            </w:r>
            <w:proofErr w:type="spellEnd"/>
            <w:r w:rsidRPr="00FF00AB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2,0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1,2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0,8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11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Реализации проектов (мероприятий) по поощрению и популяризации достижений в развитии сельских поселений Ельниковского муниципального района,</w:t>
            </w:r>
          </w:p>
          <w:p w:rsidR="00FF00AB" w:rsidRPr="00FF00AB" w:rsidRDefault="00FF00AB" w:rsidP="00FF00AB">
            <w:pPr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в том числе по проектам: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sz w:val="20"/>
              </w:rPr>
            </w:pP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Итого по всем мероприятиям Программы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F00AB" w:rsidRPr="00FF00AB" w:rsidRDefault="00FF00AB" w:rsidP="00FF00AB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625,317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42,907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176,194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135,952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75,883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67,883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52,654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73,844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312,607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83,78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67,174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39,222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36,526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27,518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38,087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131,693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8,7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38,388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28,909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15,224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12,688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11,756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16,028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26,797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1,307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2,766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rPr>
                <w:b/>
                <w:sz w:val="20"/>
                <w:szCs w:val="20"/>
              </w:rPr>
            </w:pPr>
            <w:r w:rsidRPr="00FF00AB">
              <w:rPr>
                <w:b/>
                <w:sz w:val="20"/>
                <w:szCs w:val="20"/>
              </w:rPr>
              <w:t>4,129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rPr>
                <w:b/>
                <w:sz w:val="20"/>
                <w:szCs w:val="20"/>
              </w:rPr>
            </w:pPr>
            <w:r w:rsidRPr="00FF00AB">
              <w:rPr>
                <w:b/>
                <w:sz w:val="20"/>
                <w:szCs w:val="20"/>
              </w:rPr>
              <w:t>4,957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rPr>
                <w:b/>
                <w:sz w:val="20"/>
                <w:szCs w:val="20"/>
              </w:rPr>
            </w:pPr>
            <w:r w:rsidRPr="00FF00AB">
              <w:rPr>
                <w:b/>
                <w:sz w:val="20"/>
                <w:szCs w:val="20"/>
              </w:rPr>
              <w:t>5,889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rPr>
                <w:b/>
                <w:sz w:val="20"/>
                <w:szCs w:val="20"/>
              </w:rPr>
            </w:pPr>
            <w:r w:rsidRPr="00FF00AB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rPr>
                <w:b/>
                <w:sz w:val="20"/>
                <w:szCs w:val="20"/>
              </w:rPr>
            </w:pPr>
            <w:r w:rsidRPr="00FF00AB">
              <w:rPr>
                <w:b/>
                <w:sz w:val="20"/>
                <w:szCs w:val="20"/>
              </w:rPr>
              <w:t>7,049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1,47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0,41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0,37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0,27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0,26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0,08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0,08</w:t>
            </w:r>
          </w:p>
        </w:tc>
      </w:tr>
      <w:tr w:rsidR="00FF00AB" w:rsidRPr="00FF00AB" w:rsidTr="001029B5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087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152,75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12,6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50,85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35,37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16,21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12,52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12,6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F00AB" w:rsidRPr="00FF00AB" w:rsidRDefault="00FF00AB" w:rsidP="00FF00AB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12,6</w:t>
            </w:r>
          </w:p>
        </w:tc>
      </w:tr>
    </w:tbl>
    <w:p w:rsidR="00673DDB" w:rsidRDefault="00673DDB">
      <w:bookmarkStart w:id="0" w:name="_GoBack"/>
      <w:bookmarkEnd w:id="0"/>
    </w:p>
    <w:sectPr w:rsidR="00673DDB" w:rsidSect="007C38D4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CA5" w:rsidRDefault="00972CA5">
      <w:r>
        <w:separator/>
      </w:r>
    </w:p>
  </w:endnote>
  <w:endnote w:type="continuationSeparator" w:id="0">
    <w:p w:rsidR="00972CA5" w:rsidRDefault="00972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7C" w:rsidRDefault="00972CA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7C" w:rsidRDefault="007C38D4">
    <w:pPr>
      <w:pStyle w:val="a3"/>
      <w:jc w:val="right"/>
    </w:pPr>
    <w:r>
      <w:fldChar w:fldCharType="begin"/>
    </w:r>
    <w:r>
      <w:instrText xml:space="preserve"> PAGE </w:instrText>
    </w:r>
    <w:r>
      <w:fldChar w:fldCharType="separate"/>
    </w:r>
    <w:r w:rsidR="00FF00AB">
      <w:rPr>
        <w:noProof/>
      </w:rPr>
      <w:t>16</w:t>
    </w:r>
    <w:r>
      <w:fldChar w:fldCharType="end"/>
    </w:r>
  </w:p>
  <w:p w:rsidR="0037387C" w:rsidRDefault="00972CA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7C" w:rsidRDefault="00972C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CA5" w:rsidRDefault="00972CA5">
      <w:r>
        <w:separator/>
      </w:r>
    </w:p>
  </w:footnote>
  <w:footnote w:type="continuationSeparator" w:id="0">
    <w:p w:rsidR="00972CA5" w:rsidRDefault="00972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7C" w:rsidRDefault="00972CA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7C" w:rsidRDefault="00972CA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7C" w:rsidRDefault="00972CA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upperRoman"/>
      <w:lvlText w:val="%3."/>
      <w:lvlJc w:val="left"/>
      <w:pPr>
        <w:tabs>
          <w:tab w:val="num" w:pos="1485"/>
        </w:tabs>
        <w:ind w:left="1485" w:hanging="1125"/>
      </w:pPr>
    </w:lvl>
    <w:lvl w:ilvl="3">
      <w:start w:val="1"/>
      <w:numFmt w:val="upperRoman"/>
      <w:pStyle w:val="4"/>
      <w:lvlText w:val="%4."/>
      <w:lvlJc w:val="left"/>
      <w:pPr>
        <w:tabs>
          <w:tab w:val="num" w:pos="1485"/>
        </w:tabs>
        <w:ind w:left="1485" w:hanging="112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0E"/>
    <w:rsid w:val="00673DDB"/>
    <w:rsid w:val="007C38D4"/>
    <w:rsid w:val="008C4B0E"/>
    <w:rsid w:val="00972CA5"/>
    <w:rsid w:val="00FF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F00AB"/>
    <w:pPr>
      <w:keepNext/>
      <w:ind w:firstLine="540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F00AB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00AB"/>
    <w:pPr>
      <w:keepNext/>
      <w:numPr>
        <w:ilvl w:val="2"/>
        <w:numId w:val="1"/>
      </w:numPr>
      <w:tabs>
        <w:tab w:val="left" w:pos="0"/>
      </w:tabs>
      <w:ind w:left="0" w:firstLine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C38D4"/>
    <w:pPr>
      <w:keepNext/>
      <w:numPr>
        <w:ilvl w:val="3"/>
        <w:numId w:val="1"/>
      </w:numPr>
      <w:tabs>
        <w:tab w:val="left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F00AB"/>
    <w:pPr>
      <w:keepNext/>
      <w:tabs>
        <w:tab w:val="left" w:pos="0"/>
      </w:tabs>
      <w:ind w:firstLine="360"/>
      <w:jc w:val="center"/>
      <w:outlineLvl w:val="4"/>
    </w:pPr>
    <w:rPr>
      <w:b/>
      <w:sz w:val="28"/>
      <w:lang w:val="ru-RU"/>
    </w:rPr>
  </w:style>
  <w:style w:type="paragraph" w:styleId="6">
    <w:name w:val="heading 6"/>
    <w:basedOn w:val="a"/>
    <w:next w:val="a"/>
    <w:link w:val="60"/>
    <w:qFormat/>
    <w:rsid w:val="00FF00AB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FF00AB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FF00AB"/>
    <w:pPr>
      <w:keepNext/>
      <w:numPr>
        <w:numId w:val="3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7C38D4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C38D4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7C38D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3">
    <w:name w:val="footer"/>
    <w:basedOn w:val="a"/>
    <w:link w:val="a4"/>
    <w:rsid w:val="007C38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C38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7C38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C38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FF00AB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F00AB"/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rsid w:val="00FF00AB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FF00A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FF00A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F00AB"/>
  </w:style>
  <w:style w:type="character" w:customStyle="1" w:styleId="WW8Num2z0">
    <w:name w:val="WW8Num2z0"/>
    <w:rsid w:val="00FF00AB"/>
    <w:rPr>
      <w:rFonts w:ascii="Symbol" w:hAnsi="Symbol"/>
    </w:rPr>
  </w:style>
  <w:style w:type="character" w:customStyle="1" w:styleId="WW8Num4z0">
    <w:name w:val="WW8Num4z0"/>
    <w:rsid w:val="00FF00AB"/>
    <w:rPr>
      <w:rFonts w:ascii="OpenSymbol" w:hAnsi="OpenSymbol"/>
    </w:rPr>
  </w:style>
  <w:style w:type="character" w:customStyle="1" w:styleId="Absatz-Standardschriftart">
    <w:name w:val="Absatz-Standardschriftart"/>
    <w:rsid w:val="00FF00AB"/>
  </w:style>
  <w:style w:type="character" w:customStyle="1" w:styleId="WW-Absatz-Standardschriftart">
    <w:name w:val="WW-Absatz-Standardschriftart"/>
    <w:rsid w:val="00FF00AB"/>
  </w:style>
  <w:style w:type="character" w:customStyle="1" w:styleId="WW-Absatz-Standardschriftart1">
    <w:name w:val="WW-Absatz-Standardschriftart1"/>
    <w:rsid w:val="00FF00AB"/>
  </w:style>
  <w:style w:type="character" w:customStyle="1" w:styleId="WW-Absatz-Standardschriftart11">
    <w:name w:val="WW-Absatz-Standardschriftart11"/>
    <w:rsid w:val="00FF00AB"/>
  </w:style>
  <w:style w:type="character" w:customStyle="1" w:styleId="WW-Absatz-Standardschriftart111">
    <w:name w:val="WW-Absatz-Standardschriftart111"/>
    <w:rsid w:val="00FF00AB"/>
  </w:style>
  <w:style w:type="character" w:customStyle="1" w:styleId="WW-Absatz-Standardschriftart1111">
    <w:name w:val="WW-Absatz-Standardschriftart1111"/>
    <w:rsid w:val="00FF00AB"/>
  </w:style>
  <w:style w:type="character" w:customStyle="1" w:styleId="WW-Absatz-Standardschriftart11111">
    <w:name w:val="WW-Absatz-Standardschriftart11111"/>
    <w:rsid w:val="00FF00AB"/>
  </w:style>
  <w:style w:type="character" w:customStyle="1" w:styleId="WW-Absatz-Standardschriftart111111">
    <w:name w:val="WW-Absatz-Standardschriftart111111"/>
    <w:rsid w:val="00FF00AB"/>
  </w:style>
  <w:style w:type="character" w:customStyle="1" w:styleId="WW-Absatz-Standardschriftart1111111">
    <w:name w:val="WW-Absatz-Standardschriftart1111111"/>
    <w:rsid w:val="00FF00AB"/>
  </w:style>
  <w:style w:type="character" w:customStyle="1" w:styleId="WW-Absatz-Standardschriftart11111111">
    <w:name w:val="WW-Absatz-Standardschriftart11111111"/>
    <w:rsid w:val="00FF00AB"/>
  </w:style>
  <w:style w:type="character" w:customStyle="1" w:styleId="WW-Absatz-Standardschriftart111111111">
    <w:name w:val="WW-Absatz-Standardschriftart111111111"/>
    <w:rsid w:val="00FF00AB"/>
  </w:style>
  <w:style w:type="character" w:customStyle="1" w:styleId="WW-Absatz-Standardschriftart1111111111">
    <w:name w:val="WW-Absatz-Standardschriftart1111111111"/>
    <w:rsid w:val="00FF00AB"/>
  </w:style>
  <w:style w:type="character" w:customStyle="1" w:styleId="WW-Absatz-Standardschriftart11111111111">
    <w:name w:val="WW-Absatz-Standardschriftart11111111111"/>
    <w:rsid w:val="00FF00AB"/>
  </w:style>
  <w:style w:type="character" w:customStyle="1" w:styleId="WW-Absatz-Standardschriftart111111111111">
    <w:name w:val="WW-Absatz-Standardschriftart111111111111"/>
    <w:rsid w:val="00FF00AB"/>
  </w:style>
  <w:style w:type="character" w:customStyle="1" w:styleId="WW-Absatz-Standardschriftart1111111111111">
    <w:name w:val="WW-Absatz-Standardschriftart1111111111111"/>
    <w:rsid w:val="00FF00AB"/>
  </w:style>
  <w:style w:type="character" w:customStyle="1" w:styleId="WW-Absatz-Standardschriftart11111111111111">
    <w:name w:val="WW-Absatz-Standardschriftart11111111111111"/>
    <w:rsid w:val="00FF00AB"/>
  </w:style>
  <w:style w:type="character" w:customStyle="1" w:styleId="WW-Absatz-Standardschriftart111111111111111">
    <w:name w:val="WW-Absatz-Standardschriftart111111111111111"/>
    <w:rsid w:val="00FF00AB"/>
  </w:style>
  <w:style w:type="character" w:customStyle="1" w:styleId="WW-Absatz-Standardschriftart1111111111111111">
    <w:name w:val="WW-Absatz-Standardschriftart1111111111111111"/>
    <w:rsid w:val="00FF00AB"/>
  </w:style>
  <w:style w:type="character" w:customStyle="1" w:styleId="WW-Absatz-Standardschriftart11111111111111111">
    <w:name w:val="WW-Absatz-Standardschriftart11111111111111111"/>
    <w:rsid w:val="00FF00AB"/>
  </w:style>
  <w:style w:type="character" w:customStyle="1" w:styleId="WW-Absatz-Standardschriftart111111111111111111">
    <w:name w:val="WW-Absatz-Standardschriftart111111111111111111"/>
    <w:rsid w:val="00FF00AB"/>
  </w:style>
  <w:style w:type="character" w:customStyle="1" w:styleId="WW-Absatz-Standardschriftart1111111111111111111">
    <w:name w:val="WW-Absatz-Standardschriftart1111111111111111111"/>
    <w:rsid w:val="00FF00AB"/>
  </w:style>
  <w:style w:type="character" w:customStyle="1" w:styleId="WW-Absatz-Standardschriftart11111111111111111111">
    <w:name w:val="WW-Absatz-Standardschriftart11111111111111111111"/>
    <w:rsid w:val="00FF00AB"/>
  </w:style>
  <w:style w:type="character" w:customStyle="1" w:styleId="WW-Absatz-Standardschriftart111111111111111111111">
    <w:name w:val="WW-Absatz-Standardschriftart111111111111111111111"/>
    <w:rsid w:val="00FF00AB"/>
  </w:style>
  <w:style w:type="character" w:customStyle="1" w:styleId="WW-Absatz-Standardschriftart1111111111111111111111">
    <w:name w:val="WW-Absatz-Standardschriftart1111111111111111111111"/>
    <w:rsid w:val="00FF00AB"/>
  </w:style>
  <w:style w:type="character" w:customStyle="1" w:styleId="WW-Absatz-Standardschriftart11111111111111111111111">
    <w:name w:val="WW-Absatz-Standardschriftart11111111111111111111111"/>
    <w:rsid w:val="00FF00AB"/>
  </w:style>
  <w:style w:type="character" w:customStyle="1" w:styleId="WW-Absatz-Standardschriftart111111111111111111111111">
    <w:name w:val="WW-Absatz-Standardschriftart111111111111111111111111"/>
    <w:rsid w:val="00FF00AB"/>
  </w:style>
  <w:style w:type="character" w:customStyle="1" w:styleId="WW-Absatz-Standardschriftart1111111111111111111111111">
    <w:name w:val="WW-Absatz-Standardschriftart1111111111111111111111111"/>
    <w:rsid w:val="00FF00AB"/>
  </w:style>
  <w:style w:type="character" w:customStyle="1" w:styleId="WW-Absatz-Standardschriftart11111111111111111111111111">
    <w:name w:val="WW-Absatz-Standardschriftart11111111111111111111111111"/>
    <w:rsid w:val="00FF00AB"/>
  </w:style>
  <w:style w:type="character" w:customStyle="1" w:styleId="WW8Num5z0">
    <w:name w:val="WW8Num5z0"/>
    <w:rsid w:val="00FF00AB"/>
    <w:rPr>
      <w:rFonts w:ascii="Symbol" w:hAnsi="Symbol"/>
    </w:rPr>
  </w:style>
  <w:style w:type="character" w:customStyle="1" w:styleId="WW8Num6z0">
    <w:name w:val="WW8Num6z0"/>
    <w:rsid w:val="00FF00AB"/>
    <w:rPr>
      <w:rFonts w:ascii="Symbol" w:hAnsi="Symbol"/>
    </w:rPr>
  </w:style>
  <w:style w:type="character" w:customStyle="1" w:styleId="WW8Num7z0">
    <w:name w:val="WW8Num7z0"/>
    <w:rsid w:val="00FF00AB"/>
    <w:rPr>
      <w:rFonts w:ascii="Symbol" w:hAnsi="Symbol"/>
    </w:rPr>
  </w:style>
  <w:style w:type="character" w:customStyle="1" w:styleId="WW8Num8z0">
    <w:name w:val="WW8Num8z0"/>
    <w:rsid w:val="00FF00AB"/>
    <w:rPr>
      <w:rFonts w:ascii="Symbol" w:hAnsi="Symbol"/>
    </w:rPr>
  </w:style>
  <w:style w:type="character" w:customStyle="1" w:styleId="WW8Num10z0">
    <w:name w:val="WW8Num10z0"/>
    <w:rsid w:val="00FF00AB"/>
    <w:rPr>
      <w:rFonts w:ascii="Symbol" w:hAnsi="Symbol"/>
    </w:rPr>
  </w:style>
  <w:style w:type="character" w:customStyle="1" w:styleId="12">
    <w:name w:val="Основной шрифт абзаца1"/>
    <w:rsid w:val="00FF00AB"/>
  </w:style>
  <w:style w:type="character" w:styleId="a7">
    <w:name w:val="line number"/>
    <w:basedOn w:val="12"/>
    <w:rsid w:val="00FF00AB"/>
  </w:style>
  <w:style w:type="character" w:styleId="a8">
    <w:name w:val="page number"/>
    <w:basedOn w:val="12"/>
    <w:rsid w:val="00FF00AB"/>
  </w:style>
  <w:style w:type="character" w:customStyle="1" w:styleId="13">
    <w:name w:val="Знак примечания1"/>
    <w:rsid w:val="00FF00AB"/>
    <w:rPr>
      <w:sz w:val="16"/>
      <w:szCs w:val="16"/>
    </w:rPr>
  </w:style>
  <w:style w:type="character" w:customStyle="1" w:styleId="a9">
    <w:name w:val=" Знак Знак"/>
    <w:rsid w:val="00FF00AB"/>
    <w:rPr>
      <w:sz w:val="28"/>
      <w:szCs w:val="24"/>
      <w:lang w:val="ru-RU" w:eastAsia="ar-SA" w:bidi="ar-SA"/>
    </w:rPr>
  </w:style>
  <w:style w:type="paragraph" w:customStyle="1" w:styleId="aa">
    <w:name w:val="Заголовок"/>
    <w:basedOn w:val="a"/>
    <w:next w:val="ab"/>
    <w:rsid w:val="00FF00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link w:val="ac"/>
    <w:rsid w:val="00FF00AB"/>
    <w:pPr>
      <w:jc w:val="center"/>
    </w:pPr>
    <w:rPr>
      <w:rFonts w:ascii="Arial Black" w:hAnsi="Arial Black"/>
      <w:b/>
      <w:sz w:val="40"/>
    </w:rPr>
  </w:style>
  <w:style w:type="character" w:customStyle="1" w:styleId="ac">
    <w:name w:val="Основной текст Знак"/>
    <w:basedOn w:val="a0"/>
    <w:link w:val="ab"/>
    <w:rsid w:val="00FF00AB"/>
    <w:rPr>
      <w:rFonts w:ascii="Arial Black" w:eastAsia="Times New Roman" w:hAnsi="Arial Black" w:cs="Times New Roman"/>
      <w:b/>
      <w:sz w:val="40"/>
      <w:szCs w:val="24"/>
      <w:lang w:eastAsia="ar-SA"/>
    </w:rPr>
  </w:style>
  <w:style w:type="paragraph" w:styleId="ad">
    <w:name w:val="List"/>
    <w:basedOn w:val="ab"/>
    <w:rsid w:val="00FF00AB"/>
    <w:rPr>
      <w:rFonts w:ascii="Arial" w:hAnsi="Arial" w:cs="Mangal"/>
    </w:rPr>
  </w:style>
  <w:style w:type="paragraph" w:customStyle="1" w:styleId="14">
    <w:name w:val="Название1"/>
    <w:basedOn w:val="a"/>
    <w:rsid w:val="00FF00A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rsid w:val="00FF00AB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rsid w:val="00FF00AB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FF00AB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6">
    <w:name w:val="Текст примечания1"/>
    <w:basedOn w:val="a"/>
    <w:rsid w:val="00FF00AB"/>
    <w:rPr>
      <w:sz w:val="20"/>
      <w:szCs w:val="20"/>
    </w:rPr>
  </w:style>
  <w:style w:type="paragraph" w:styleId="ae">
    <w:name w:val="annotation text"/>
    <w:basedOn w:val="a"/>
    <w:link w:val="af"/>
    <w:uiPriority w:val="99"/>
    <w:semiHidden/>
    <w:unhideWhenUsed/>
    <w:rsid w:val="00FF00A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F00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16"/>
    <w:next w:val="16"/>
    <w:link w:val="af1"/>
    <w:rsid w:val="00FF00AB"/>
    <w:rPr>
      <w:b/>
      <w:bCs/>
    </w:rPr>
  </w:style>
  <w:style w:type="character" w:customStyle="1" w:styleId="af1">
    <w:name w:val="Тема примечания Знак"/>
    <w:basedOn w:val="af"/>
    <w:link w:val="af0"/>
    <w:rsid w:val="00FF00A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2">
    <w:name w:val="Balloon Text"/>
    <w:basedOn w:val="a"/>
    <w:link w:val="af3"/>
    <w:rsid w:val="00FF00AB"/>
    <w:rPr>
      <w:rFonts w:ascii="Tahoma" w:hAnsi="Tahoma" w:cs="Arial Black"/>
      <w:sz w:val="16"/>
      <w:szCs w:val="16"/>
    </w:rPr>
  </w:style>
  <w:style w:type="character" w:customStyle="1" w:styleId="af3">
    <w:name w:val="Текст выноски Знак"/>
    <w:basedOn w:val="a0"/>
    <w:link w:val="af2"/>
    <w:rsid w:val="00FF00AB"/>
    <w:rPr>
      <w:rFonts w:ascii="Tahoma" w:eastAsia="Times New Roman" w:hAnsi="Tahoma" w:cs="Arial Black"/>
      <w:sz w:val="16"/>
      <w:szCs w:val="16"/>
      <w:lang w:eastAsia="ar-SA"/>
    </w:rPr>
  </w:style>
  <w:style w:type="paragraph" w:styleId="af4">
    <w:name w:val="Body Text Indent"/>
    <w:basedOn w:val="a"/>
    <w:link w:val="af5"/>
    <w:rsid w:val="00FF00AB"/>
    <w:pPr>
      <w:ind w:firstLine="709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FF00AB"/>
    <w:pPr>
      <w:spacing w:line="360" w:lineRule="auto"/>
    </w:pPr>
    <w:rPr>
      <w:sz w:val="28"/>
    </w:rPr>
  </w:style>
  <w:style w:type="paragraph" w:customStyle="1" w:styleId="210">
    <w:name w:val="Маркированный список 21"/>
    <w:basedOn w:val="a"/>
    <w:rsid w:val="00FF00AB"/>
    <w:pPr>
      <w:numPr>
        <w:numId w:val="2"/>
      </w:numPr>
    </w:pPr>
    <w:rPr>
      <w:sz w:val="20"/>
    </w:rPr>
  </w:style>
  <w:style w:type="paragraph" w:customStyle="1" w:styleId="31">
    <w:name w:val="Основной текст с отступом 31"/>
    <w:basedOn w:val="a"/>
    <w:rsid w:val="00FF00AB"/>
    <w:pPr>
      <w:spacing w:line="360" w:lineRule="auto"/>
      <w:ind w:firstLine="720"/>
      <w:jc w:val="both"/>
    </w:pPr>
    <w:rPr>
      <w:sz w:val="28"/>
    </w:rPr>
  </w:style>
  <w:style w:type="paragraph" w:customStyle="1" w:styleId="310">
    <w:name w:val="Основной текст 31"/>
    <w:basedOn w:val="a"/>
    <w:rsid w:val="00FF00AB"/>
    <w:pPr>
      <w:spacing w:after="120"/>
    </w:pPr>
    <w:rPr>
      <w:sz w:val="16"/>
    </w:rPr>
  </w:style>
  <w:style w:type="paragraph" w:customStyle="1" w:styleId="211">
    <w:name w:val="Основной текст с отступом 21"/>
    <w:basedOn w:val="a"/>
    <w:rsid w:val="00FF00AB"/>
    <w:pPr>
      <w:spacing w:after="120" w:line="480" w:lineRule="auto"/>
      <w:ind w:left="283"/>
    </w:pPr>
  </w:style>
  <w:style w:type="paragraph" w:customStyle="1" w:styleId="ConsPlusNonformat">
    <w:name w:val="ConsPlusNonformat"/>
    <w:rsid w:val="00FF00A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6">
    <w:name w:val="Normal (Web)"/>
    <w:basedOn w:val="a"/>
    <w:rsid w:val="00FF00AB"/>
    <w:pPr>
      <w:spacing w:before="100" w:after="100"/>
    </w:pPr>
  </w:style>
  <w:style w:type="paragraph" w:customStyle="1" w:styleId="af7">
    <w:name w:val="Содержимое таблицы"/>
    <w:basedOn w:val="a"/>
    <w:rsid w:val="00FF00AB"/>
    <w:pPr>
      <w:suppressLineNumbers/>
    </w:pPr>
  </w:style>
  <w:style w:type="paragraph" w:customStyle="1" w:styleId="af8">
    <w:name w:val="Заголовок таблицы"/>
    <w:basedOn w:val="af7"/>
    <w:rsid w:val="00FF00AB"/>
    <w:pPr>
      <w:jc w:val="center"/>
    </w:pPr>
    <w:rPr>
      <w:b/>
      <w:bCs/>
    </w:rPr>
  </w:style>
  <w:style w:type="paragraph" w:customStyle="1" w:styleId="af9">
    <w:name w:val="Содержимое врезки"/>
    <w:basedOn w:val="ab"/>
    <w:rsid w:val="00FF0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F00AB"/>
    <w:pPr>
      <w:keepNext/>
      <w:ind w:firstLine="540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F00AB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00AB"/>
    <w:pPr>
      <w:keepNext/>
      <w:numPr>
        <w:ilvl w:val="2"/>
        <w:numId w:val="1"/>
      </w:numPr>
      <w:tabs>
        <w:tab w:val="left" w:pos="0"/>
      </w:tabs>
      <w:ind w:left="0" w:firstLine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C38D4"/>
    <w:pPr>
      <w:keepNext/>
      <w:numPr>
        <w:ilvl w:val="3"/>
        <w:numId w:val="1"/>
      </w:numPr>
      <w:tabs>
        <w:tab w:val="left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F00AB"/>
    <w:pPr>
      <w:keepNext/>
      <w:tabs>
        <w:tab w:val="left" w:pos="0"/>
      </w:tabs>
      <w:ind w:firstLine="360"/>
      <w:jc w:val="center"/>
      <w:outlineLvl w:val="4"/>
    </w:pPr>
    <w:rPr>
      <w:b/>
      <w:sz w:val="28"/>
      <w:lang w:val="ru-RU"/>
    </w:rPr>
  </w:style>
  <w:style w:type="paragraph" w:styleId="6">
    <w:name w:val="heading 6"/>
    <w:basedOn w:val="a"/>
    <w:next w:val="a"/>
    <w:link w:val="60"/>
    <w:qFormat/>
    <w:rsid w:val="00FF00AB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FF00AB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FF00AB"/>
    <w:pPr>
      <w:keepNext/>
      <w:numPr>
        <w:numId w:val="3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7C38D4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C38D4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7C38D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3">
    <w:name w:val="footer"/>
    <w:basedOn w:val="a"/>
    <w:link w:val="a4"/>
    <w:rsid w:val="007C38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C38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7C38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C38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FF00AB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F00AB"/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rsid w:val="00FF00AB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FF00A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FF00A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F00AB"/>
  </w:style>
  <w:style w:type="character" w:customStyle="1" w:styleId="WW8Num2z0">
    <w:name w:val="WW8Num2z0"/>
    <w:rsid w:val="00FF00AB"/>
    <w:rPr>
      <w:rFonts w:ascii="Symbol" w:hAnsi="Symbol"/>
    </w:rPr>
  </w:style>
  <w:style w:type="character" w:customStyle="1" w:styleId="WW8Num4z0">
    <w:name w:val="WW8Num4z0"/>
    <w:rsid w:val="00FF00AB"/>
    <w:rPr>
      <w:rFonts w:ascii="OpenSymbol" w:hAnsi="OpenSymbol"/>
    </w:rPr>
  </w:style>
  <w:style w:type="character" w:customStyle="1" w:styleId="Absatz-Standardschriftart">
    <w:name w:val="Absatz-Standardschriftart"/>
    <w:rsid w:val="00FF00AB"/>
  </w:style>
  <w:style w:type="character" w:customStyle="1" w:styleId="WW-Absatz-Standardschriftart">
    <w:name w:val="WW-Absatz-Standardschriftart"/>
    <w:rsid w:val="00FF00AB"/>
  </w:style>
  <w:style w:type="character" w:customStyle="1" w:styleId="WW-Absatz-Standardschriftart1">
    <w:name w:val="WW-Absatz-Standardschriftart1"/>
    <w:rsid w:val="00FF00AB"/>
  </w:style>
  <w:style w:type="character" w:customStyle="1" w:styleId="WW-Absatz-Standardschriftart11">
    <w:name w:val="WW-Absatz-Standardschriftart11"/>
    <w:rsid w:val="00FF00AB"/>
  </w:style>
  <w:style w:type="character" w:customStyle="1" w:styleId="WW-Absatz-Standardschriftart111">
    <w:name w:val="WW-Absatz-Standardschriftart111"/>
    <w:rsid w:val="00FF00AB"/>
  </w:style>
  <w:style w:type="character" w:customStyle="1" w:styleId="WW-Absatz-Standardschriftart1111">
    <w:name w:val="WW-Absatz-Standardschriftart1111"/>
    <w:rsid w:val="00FF00AB"/>
  </w:style>
  <w:style w:type="character" w:customStyle="1" w:styleId="WW-Absatz-Standardschriftart11111">
    <w:name w:val="WW-Absatz-Standardschriftart11111"/>
    <w:rsid w:val="00FF00AB"/>
  </w:style>
  <w:style w:type="character" w:customStyle="1" w:styleId="WW-Absatz-Standardschriftart111111">
    <w:name w:val="WW-Absatz-Standardschriftart111111"/>
    <w:rsid w:val="00FF00AB"/>
  </w:style>
  <w:style w:type="character" w:customStyle="1" w:styleId="WW-Absatz-Standardschriftart1111111">
    <w:name w:val="WW-Absatz-Standardschriftart1111111"/>
    <w:rsid w:val="00FF00AB"/>
  </w:style>
  <w:style w:type="character" w:customStyle="1" w:styleId="WW-Absatz-Standardschriftart11111111">
    <w:name w:val="WW-Absatz-Standardschriftart11111111"/>
    <w:rsid w:val="00FF00AB"/>
  </w:style>
  <w:style w:type="character" w:customStyle="1" w:styleId="WW-Absatz-Standardschriftart111111111">
    <w:name w:val="WW-Absatz-Standardschriftart111111111"/>
    <w:rsid w:val="00FF00AB"/>
  </w:style>
  <w:style w:type="character" w:customStyle="1" w:styleId="WW-Absatz-Standardschriftart1111111111">
    <w:name w:val="WW-Absatz-Standardschriftart1111111111"/>
    <w:rsid w:val="00FF00AB"/>
  </w:style>
  <w:style w:type="character" w:customStyle="1" w:styleId="WW-Absatz-Standardschriftart11111111111">
    <w:name w:val="WW-Absatz-Standardschriftart11111111111"/>
    <w:rsid w:val="00FF00AB"/>
  </w:style>
  <w:style w:type="character" w:customStyle="1" w:styleId="WW-Absatz-Standardschriftart111111111111">
    <w:name w:val="WW-Absatz-Standardschriftart111111111111"/>
    <w:rsid w:val="00FF00AB"/>
  </w:style>
  <w:style w:type="character" w:customStyle="1" w:styleId="WW-Absatz-Standardschriftart1111111111111">
    <w:name w:val="WW-Absatz-Standardschriftart1111111111111"/>
    <w:rsid w:val="00FF00AB"/>
  </w:style>
  <w:style w:type="character" w:customStyle="1" w:styleId="WW-Absatz-Standardschriftart11111111111111">
    <w:name w:val="WW-Absatz-Standardschriftart11111111111111"/>
    <w:rsid w:val="00FF00AB"/>
  </w:style>
  <w:style w:type="character" w:customStyle="1" w:styleId="WW-Absatz-Standardschriftart111111111111111">
    <w:name w:val="WW-Absatz-Standardschriftart111111111111111"/>
    <w:rsid w:val="00FF00AB"/>
  </w:style>
  <w:style w:type="character" w:customStyle="1" w:styleId="WW-Absatz-Standardschriftart1111111111111111">
    <w:name w:val="WW-Absatz-Standardschriftart1111111111111111"/>
    <w:rsid w:val="00FF00AB"/>
  </w:style>
  <w:style w:type="character" w:customStyle="1" w:styleId="WW-Absatz-Standardschriftart11111111111111111">
    <w:name w:val="WW-Absatz-Standardschriftart11111111111111111"/>
    <w:rsid w:val="00FF00AB"/>
  </w:style>
  <w:style w:type="character" w:customStyle="1" w:styleId="WW-Absatz-Standardschriftart111111111111111111">
    <w:name w:val="WW-Absatz-Standardschriftart111111111111111111"/>
    <w:rsid w:val="00FF00AB"/>
  </w:style>
  <w:style w:type="character" w:customStyle="1" w:styleId="WW-Absatz-Standardschriftart1111111111111111111">
    <w:name w:val="WW-Absatz-Standardschriftart1111111111111111111"/>
    <w:rsid w:val="00FF00AB"/>
  </w:style>
  <w:style w:type="character" w:customStyle="1" w:styleId="WW-Absatz-Standardschriftart11111111111111111111">
    <w:name w:val="WW-Absatz-Standardschriftart11111111111111111111"/>
    <w:rsid w:val="00FF00AB"/>
  </w:style>
  <w:style w:type="character" w:customStyle="1" w:styleId="WW-Absatz-Standardschriftart111111111111111111111">
    <w:name w:val="WW-Absatz-Standardschriftart111111111111111111111"/>
    <w:rsid w:val="00FF00AB"/>
  </w:style>
  <w:style w:type="character" w:customStyle="1" w:styleId="WW-Absatz-Standardschriftart1111111111111111111111">
    <w:name w:val="WW-Absatz-Standardschriftart1111111111111111111111"/>
    <w:rsid w:val="00FF00AB"/>
  </w:style>
  <w:style w:type="character" w:customStyle="1" w:styleId="WW-Absatz-Standardschriftart11111111111111111111111">
    <w:name w:val="WW-Absatz-Standardschriftart11111111111111111111111"/>
    <w:rsid w:val="00FF00AB"/>
  </w:style>
  <w:style w:type="character" w:customStyle="1" w:styleId="WW-Absatz-Standardschriftart111111111111111111111111">
    <w:name w:val="WW-Absatz-Standardschriftart111111111111111111111111"/>
    <w:rsid w:val="00FF00AB"/>
  </w:style>
  <w:style w:type="character" w:customStyle="1" w:styleId="WW-Absatz-Standardschriftart1111111111111111111111111">
    <w:name w:val="WW-Absatz-Standardschriftart1111111111111111111111111"/>
    <w:rsid w:val="00FF00AB"/>
  </w:style>
  <w:style w:type="character" w:customStyle="1" w:styleId="WW-Absatz-Standardschriftart11111111111111111111111111">
    <w:name w:val="WW-Absatz-Standardschriftart11111111111111111111111111"/>
    <w:rsid w:val="00FF00AB"/>
  </w:style>
  <w:style w:type="character" w:customStyle="1" w:styleId="WW8Num5z0">
    <w:name w:val="WW8Num5z0"/>
    <w:rsid w:val="00FF00AB"/>
    <w:rPr>
      <w:rFonts w:ascii="Symbol" w:hAnsi="Symbol"/>
    </w:rPr>
  </w:style>
  <w:style w:type="character" w:customStyle="1" w:styleId="WW8Num6z0">
    <w:name w:val="WW8Num6z0"/>
    <w:rsid w:val="00FF00AB"/>
    <w:rPr>
      <w:rFonts w:ascii="Symbol" w:hAnsi="Symbol"/>
    </w:rPr>
  </w:style>
  <w:style w:type="character" w:customStyle="1" w:styleId="WW8Num7z0">
    <w:name w:val="WW8Num7z0"/>
    <w:rsid w:val="00FF00AB"/>
    <w:rPr>
      <w:rFonts w:ascii="Symbol" w:hAnsi="Symbol"/>
    </w:rPr>
  </w:style>
  <w:style w:type="character" w:customStyle="1" w:styleId="WW8Num8z0">
    <w:name w:val="WW8Num8z0"/>
    <w:rsid w:val="00FF00AB"/>
    <w:rPr>
      <w:rFonts w:ascii="Symbol" w:hAnsi="Symbol"/>
    </w:rPr>
  </w:style>
  <w:style w:type="character" w:customStyle="1" w:styleId="WW8Num10z0">
    <w:name w:val="WW8Num10z0"/>
    <w:rsid w:val="00FF00AB"/>
    <w:rPr>
      <w:rFonts w:ascii="Symbol" w:hAnsi="Symbol"/>
    </w:rPr>
  </w:style>
  <w:style w:type="character" w:customStyle="1" w:styleId="12">
    <w:name w:val="Основной шрифт абзаца1"/>
    <w:rsid w:val="00FF00AB"/>
  </w:style>
  <w:style w:type="character" w:styleId="a7">
    <w:name w:val="line number"/>
    <w:basedOn w:val="12"/>
    <w:rsid w:val="00FF00AB"/>
  </w:style>
  <w:style w:type="character" w:styleId="a8">
    <w:name w:val="page number"/>
    <w:basedOn w:val="12"/>
    <w:rsid w:val="00FF00AB"/>
  </w:style>
  <w:style w:type="character" w:customStyle="1" w:styleId="13">
    <w:name w:val="Знак примечания1"/>
    <w:rsid w:val="00FF00AB"/>
    <w:rPr>
      <w:sz w:val="16"/>
      <w:szCs w:val="16"/>
    </w:rPr>
  </w:style>
  <w:style w:type="character" w:customStyle="1" w:styleId="a9">
    <w:name w:val=" Знак Знак"/>
    <w:rsid w:val="00FF00AB"/>
    <w:rPr>
      <w:sz w:val="28"/>
      <w:szCs w:val="24"/>
      <w:lang w:val="ru-RU" w:eastAsia="ar-SA" w:bidi="ar-SA"/>
    </w:rPr>
  </w:style>
  <w:style w:type="paragraph" w:customStyle="1" w:styleId="aa">
    <w:name w:val="Заголовок"/>
    <w:basedOn w:val="a"/>
    <w:next w:val="ab"/>
    <w:rsid w:val="00FF00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link w:val="ac"/>
    <w:rsid w:val="00FF00AB"/>
    <w:pPr>
      <w:jc w:val="center"/>
    </w:pPr>
    <w:rPr>
      <w:rFonts w:ascii="Arial Black" w:hAnsi="Arial Black"/>
      <w:b/>
      <w:sz w:val="40"/>
    </w:rPr>
  </w:style>
  <w:style w:type="character" w:customStyle="1" w:styleId="ac">
    <w:name w:val="Основной текст Знак"/>
    <w:basedOn w:val="a0"/>
    <w:link w:val="ab"/>
    <w:rsid w:val="00FF00AB"/>
    <w:rPr>
      <w:rFonts w:ascii="Arial Black" w:eastAsia="Times New Roman" w:hAnsi="Arial Black" w:cs="Times New Roman"/>
      <w:b/>
      <w:sz w:val="40"/>
      <w:szCs w:val="24"/>
      <w:lang w:eastAsia="ar-SA"/>
    </w:rPr>
  </w:style>
  <w:style w:type="paragraph" w:styleId="ad">
    <w:name w:val="List"/>
    <w:basedOn w:val="ab"/>
    <w:rsid w:val="00FF00AB"/>
    <w:rPr>
      <w:rFonts w:ascii="Arial" w:hAnsi="Arial" w:cs="Mangal"/>
    </w:rPr>
  </w:style>
  <w:style w:type="paragraph" w:customStyle="1" w:styleId="14">
    <w:name w:val="Название1"/>
    <w:basedOn w:val="a"/>
    <w:rsid w:val="00FF00A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rsid w:val="00FF00AB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rsid w:val="00FF00AB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FF00AB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6">
    <w:name w:val="Текст примечания1"/>
    <w:basedOn w:val="a"/>
    <w:rsid w:val="00FF00AB"/>
    <w:rPr>
      <w:sz w:val="20"/>
      <w:szCs w:val="20"/>
    </w:rPr>
  </w:style>
  <w:style w:type="paragraph" w:styleId="ae">
    <w:name w:val="annotation text"/>
    <w:basedOn w:val="a"/>
    <w:link w:val="af"/>
    <w:uiPriority w:val="99"/>
    <w:semiHidden/>
    <w:unhideWhenUsed/>
    <w:rsid w:val="00FF00A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F00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16"/>
    <w:next w:val="16"/>
    <w:link w:val="af1"/>
    <w:rsid w:val="00FF00AB"/>
    <w:rPr>
      <w:b/>
      <w:bCs/>
    </w:rPr>
  </w:style>
  <w:style w:type="character" w:customStyle="1" w:styleId="af1">
    <w:name w:val="Тема примечания Знак"/>
    <w:basedOn w:val="af"/>
    <w:link w:val="af0"/>
    <w:rsid w:val="00FF00A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2">
    <w:name w:val="Balloon Text"/>
    <w:basedOn w:val="a"/>
    <w:link w:val="af3"/>
    <w:rsid w:val="00FF00AB"/>
    <w:rPr>
      <w:rFonts w:ascii="Tahoma" w:hAnsi="Tahoma" w:cs="Arial Black"/>
      <w:sz w:val="16"/>
      <w:szCs w:val="16"/>
    </w:rPr>
  </w:style>
  <w:style w:type="character" w:customStyle="1" w:styleId="af3">
    <w:name w:val="Текст выноски Знак"/>
    <w:basedOn w:val="a0"/>
    <w:link w:val="af2"/>
    <w:rsid w:val="00FF00AB"/>
    <w:rPr>
      <w:rFonts w:ascii="Tahoma" w:eastAsia="Times New Roman" w:hAnsi="Tahoma" w:cs="Arial Black"/>
      <w:sz w:val="16"/>
      <w:szCs w:val="16"/>
      <w:lang w:eastAsia="ar-SA"/>
    </w:rPr>
  </w:style>
  <w:style w:type="paragraph" w:styleId="af4">
    <w:name w:val="Body Text Indent"/>
    <w:basedOn w:val="a"/>
    <w:link w:val="af5"/>
    <w:rsid w:val="00FF00AB"/>
    <w:pPr>
      <w:ind w:firstLine="709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FF00AB"/>
    <w:pPr>
      <w:spacing w:line="360" w:lineRule="auto"/>
    </w:pPr>
    <w:rPr>
      <w:sz w:val="28"/>
    </w:rPr>
  </w:style>
  <w:style w:type="paragraph" w:customStyle="1" w:styleId="210">
    <w:name w:val="Маркированный список 21"/>
    <w:basedOn w:val="a"/>
    <w:rsid w:val="00FF00AB"/>
    <w:pPr>
      <w:numPr>
        <w:numId w:val="2"/>
      </w:numPr>
    </w:pPr>
    <w:rPr>
      <w:sz w:val="20"/>
    </w:rPr>
  </w:style>
  <w:style w:type="paragraph" w:customStyle="1" w:styleId="31">
    <w:name w:val="Основной текст с отступом 31"/>
    <w:basedOn w:val="a"/>
    <w:rsid w:val="00FF00AB"/>
    <w:pPr>
      <w:spacing w:line="360" w:lineRule="auto"/>
      <w:ind w:firstLine="720"/>
      <w:jc w:val="both"/>
    </w:pPr>
    <w:rPr>
      <w:sz w:val="28"/>
    </w:rPr>
  </w:style>
  <w:style w:type="paragraph" w:customStyle="1" w:styleId="310">
    <w:name w:val="Основной текст 31"/>
    <w:basedOn w:val="a"/>
    <w:rsid w:val="00FF00AB"/>
    <w:pPr>
      <w:spacing w:after="120"/>
    </w:pPr>
    <w:rPr>
      <w:sz w:val="16"/>
    </w:rPr>
  </w:style>
  <w:style w:type="paragraph" w:customStyle="1" w:styleId="211">
    <w:name w:val="Основной текст с отступом 21"/>
    <w:basedOn w:val="a"/>
    <w:rsid w:val="00FF00AB"/>
    <w:pPr>
      <w:spacing w:after="120" w:line="480" w:lineRule="auto"/>
      <w:ind w:left="283"/>
    </w:pPr>
  </w:style>
  <w:style w:type="paragraph" w:customStyle="1" w:styleId="ConsPlusNonformat">
    <w:name w:val="ConsPlusNonformat"/>
    <w:rsid w:val="00FF00A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6">
    <w:name w:val="Normal (Web)"/>
    <w:basedOn w:val="a"/>
    <w:rsid w:val="00FF00AB"/>
    <w:pPr>
      <w:spacing w:before="100" w:after="100"/>
    </w:pPr>
  </w:style>
  <w:style w:type="paragraph" w:customStyle="1" w:styleId="af7">
    <w:name w:val="Содержимое таблицы"/>
    <w:basedOn w:val="a"/>
    <w:rsid w:val="00FF00AB"/>
    <w:pPr>
      <w:suppressLineNumbers/>
    </w:pPr>
  </w:style>
  <w:style w:type="paragraph" w:customStyle="1" w:styleId="af8">
    <w:name w:val="Заголовок таблицы"/>
    <w:basedOn w:val="af7"/>
    <w:rsid w:val="00FF00AB"/>
    <w:pPr>
      <w:jc w:val="center"/>
    </w:pPr>
    <w:rPr>
      <w:b/>
      <w:bCs/>
    </w:rPr>
  </w:style>
  <w:style w:type="paragraph" w:customStyle="1" w:styleId="af9">
    <w:name w:val="Содержимое врезки"/>
    <w:basedOn w:val="ab"/>
    <w:rsid w:val="00FF0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4061</Words>
  <Characters>23153</Characters>
  <Application>Microsoft Office Word</Application>
  <DocSecurity>0</DocSecurity>
  <Lines>192</Lines>
  <Paragraphs>54</Paragraphs>
  <ScaleCrop>false</ScaleCrop>
  <Company>SPecialiST RePack</Company>
  <LinksUpToDate>false</LinksUpToDate>
  <CharactersWithSpaces>27160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Шура</dc:creator>
  <cp:keywords/>
  <dc:description/>
  <cp:lastModifiedBy>Шура</cp:lastModifiedBy>
  <cp:revision>4</cp:revision>
  <dcterms:created xsi:type="dcterms:W3CDTF">2016-03-11T06:24:00Z</dcterms:created>
  <dcterms:modified xsi:type="dcterms:W3CDTF">2016-03-11T06:29:00Z</dcterms:modified>
</cp:coreProperties>
</file>